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388C" w:rsidRPr="009D7960" w:rsidRDefault="0099388C" w:rsidP="00BC7FB6">
      <w:pPr>
        <w:pStyle w:val="Corpodetexto3"/>
        <w:spacing w:after="120"/>
        <w:jc w:val="center"/>
        <w:rPr>
          <w:rFonts w:ascii="Arial Narrow" w:hAnsi="Arial Narrow"/>
          <w:b/>
          <w:sz w:val="28"/>
          <w:szCs w:val="28"/>
          <w:u w:val="single"/>
        </w:rPr>
      </w:pPr>
      <w:r w:rsidRPr="009D7960">
        <w:rPr>
          <w:rFonts w:ascii="Arial Narrow" w:hAnsi="Arial Narrow"/>
          <w:b/>
          <w:sz w:val="28"/>
          <w:szCs w:val="28"/>
          <w:u w:val="single"/>
        </w:rPr>
        <w:t>ANEXO I</w:t>
      </w:r>
      <w:r w:rsidR="00CA071E">
        <w:rPr>
          <w:rFonts w:ascii="Arial Narrow" w:hAnsi="Arial Narrow"/>
          <w:b/>
          <w:sz w:val="28"/>
          <w:szCs w:val="28"/>
          <w:u w:val="single"/>
        </w:rPr>
        <w:t>I</w:t>
      </w:r>
    </w:p>
    <w:p w:rsidR="00311C04" w:rsidRPr="009D7960" w:rsidRDefault="00311C04" w:rsidP="00BC7FB6">
      <w:pPr>
        <w:pStyle w:val="Corpodetexto3"/>
        <w:spacing w:after="120"/>
        <w:jc w:val="center"/>
        <w:rPr>
          <w:rFonts w:ascii="Arial Narrow" w:hAnsi="Arial Narrow"/>
          <w:b/>
          <w:sz w:val="28"/>
          <w:szCs w:val="28"/>
          <w:u w:val="single"/>
        </w:rPr>
      </w:pPr>
      <w:r w:rsidRPr="009D7960">
        <w:rPr>
          <w:rFonts w:ascii="Arial Narrow" w:hAnsi="Arial Narrow"/>
          <w:b/>
          <w:sz w:val="28"/>
          <w:szCs w:val="28"/>
          <w:u w:val="single"/>
        </w:rPr>
        <w:t>MINUTA DE CONTRATO</w:t>
      </w:r>
    </w:p>
    <w:p w:rsidR="00C02B2D" w:rsidRDefault="00C02B2D" w:rsidP="00BC7FB6">
      <w:pPr>
        <w:pStyle w:val="Corpodetexto3"/>
        <w:spacing w:after="120"/>
        <w:jc w:val="center"/>
        <w:rPr>
          <w:rFonts w:ascii="Arial Narrow" w:hAnsi="Arial Narrow"/>
          <w:sz w:val="28"/>
          <w:szCs w:val="28"/>
        </w:rPr>
      </w:pPr>
    </w:p>
    <w:p w:rsidR="00FC75B6" w:rsidRPr="00F77288" w:rsidRDefault="00FC75B6" w:rsidP="00FC75B6">
      <w:pPr>
        <w:tabs>
          <w:tab w:val="left" w:pos="851"/>
        </w:tabs>
        <w:spacing w:line="276" w:lineRule="auto"/>
        <w:jc w:val="center"/>
        <w:rPr>
          <w:rFonts w:ascii="Arial Narrow" w:hAnsi="Arial Narrow" w:cs="Courier New"/>
          <w:b/>
          <w:sz w:val="28"/>
          <w:szCs w:val="28"/>
        </w:rPr>
      </w:pPr>
      <w:r>
        <w:rPr>
          <w:rFonts w:ascii="Arial Narrow" w:hAnsi="Arial Narrow" w:cs="Courier New"/>
          <w:b/>
          <w:sz w:val="28"/>
          <w:szCs w:val="28"/>
        </w:rPr>
        <w:t>PROCESSO LICITATÓRIO Nº 101</w:t>
      </w:r>
      <w:r w:rsidRPr="00F77288">
        <w:rPr>
          <w:rFonts w:ascii="Arial Narrow" w:hAnsi="Arial Narrow" w:cs="Courier New"/>
          <w:b/>
          <w:sz w:val="28"/>
          <w:szCs w:val="28"/>
        </w:rPr>
        <w:t>/2021</w:t>
      </w:r>
    </w:p>
    <w:p w:rsidR="00FC75B6" w:rsidRPr="00F77288" w:rsidRDefault="00FC75B6" w:rsidP="00FC75B6">
      <w:pPr>
        <w:tabs>
          <w:tab w:val="left" w:pos="851"/>
        </w:tabs>
        <w:spacing w:line="276" w:lineRule="auto"/>
        <w:jc w:val="center"/>
        <w:rPr>
          <w:rFonts w:ascii="Arial Narrow" w:hAnsi="Arial Narrow" w:cs="Courier New"/>
          <w:b/>
          <w:sz w:val="28"/>
          <w:szCs w:val="28"/>
        </w:rPr>
      </w:pPr>
      <w:r>
        <w:rPr>
          <w:rFonts w:ascii="Arial Narrow" w:hAnsi="Arial Narrow" w:cs="Courier New"/>
          <w:b/>
          <w:sz w:val="28"/>
          <w:szCs w:val="28"/>
        </w:rPr>
        <w:t>TOMADA DE PREÇOS</w:t>
      </w:r>
      <w:r w:rsidRPr="00F77288">
        <w:rPr>
          <w:rFonts w:ascii="Arial Narrow" w:hAnsi="Arial Narrow" w:cs="Courier New"/>
          <w:b/>
          <w:sz w:val="28"/>
          <w:szCs w:val="28"/>
        </w:rPr>
        <w:t xml:space="preserve"> Nº 0</w:t>
      </w:r>
      <w:r>
        <w:rPr>
          <w:rFonts w:ascii="Arial Narrow" w:hAnsi="Arial Narrow" w:cs="Courier New"/>
          <w:b/>
          <w:sz w:val="28"/>
          <w:szCs w:val="28"/>
        </w:rPr>
        <w:t>05</w:t>
      </w:r>
      <w:r w:rsidRPr="00F77288">
        <w:rPr>
          <w:rFonts w:ascii="Arial Narrow" w:hAnsi="Arial Narrow" w:cs="Courier New"/>
          <w:b/>
          <w:sz w:val="28"/>
          <w:szCs w:val="28"/>
        </w:rPr>
        <w:t>/2021</w:t>
      </w:r>
    </w:p>
    <w:p w:rsidR="00FC75B6" w:rsidRDefault="00FC75B6" w:rsidP="00FC75B6">
      <w:pPr>
        <w:pBdr>
          <w:bottom w:val="single" w:sz="4" w:space="1" w:color="auto"/>
        </w:pBdr>
        <w:tabs>
          <w:tab w:val="left" w:pos="851"/>
        </w:tabs>
        <w:spacing w:line="276" w:lineRule="auto"/>
        <w:jc w:val="center"/>
        <w:rPr>
          <w:rFonts w:ascii="Arial Narrow" w:hAnsi="Arial Narrow" w:cs="Courier New"/>
          <w:b/>
          <w:sz w:val="28"/>
          <w:szCs w:val="28"/>
        </w:rPr>
      </w:pPr>
      <w:r w:rsidRPr="00F77288">
        <w:rPr>
          <w:rFonts w:ascii="Arial Narrow" w:hAnsi="Arial Narrow" w:cs="Courier New"/>
          <w:b/>
          <w:sz w:val="28"/>
          <w:szCs w:val="28"/>
        </w:rPr>
        <w:t>EDITAL Nº 0</w:t>
      </w:r>
      <w:r>
        <w:rPr>
          <w:rFonts w:ascii="Arial Narrow" w:hAnsi="Arial Narrow" w:cs="Courier New"/>
          <w:b/>
          <w:sz w:val="28"/>
          <w:szCs w:val="28"/>
        </w:rPr>
        <w:t>48</w:t>
      </w:r>
      <w:r w:rsidRPr="00F77288">
        <w:rPr>
          <w:rFonts w:ascii="Arial Narrow" w:hAnsi="Arial Narrow" w:cs="Courier New"/>
          <w:b/>
          <w:sz w:val="28"/>
          <w:szCs w:val="28"/>
        </w:rPr>
        <w:t>/2021</w:t>
      </w:r>
    </w:p>
    <w:p w:rsidR="007675C0" w:rsidRPr="009D7960" w:rsidRDefault="007675C0" w:rsidP="00973BA8">
      <w:pPr>
        <w:pStyle w:val="Corpodetexto3"/>
        <w:jc w:val="center"/>
        <w:rPr>
          <w:rFonts w:ascii="Arial Narrow" w:hAnsi="Arial Narrow"/>
          <w:sz w:val="20"/>
          <w:szCs w:val="20"/>
        </w:rPr>
      </w:pPr>
    </w:p>
    <w:p w:rsidR="00B76357" w:rsidRPr="009D7960" w:rsidRDefault="00B76357" w:rsidP="0099388C">
      <w:pPr>
        <w:pStyle w:val="Corpodetexto3"/>
        <w:jc w:val="center"/>
        <w:rPr>
          <w:rFonts w:ascii="Arial Narrow" w:hAnsi="Arial Narrow"/>
          <w:sz w:val="20"/>
          <w:szCs w:val="20"/>
        </w:rPr>
      </w:pPr>
    </w:p>
    <w:p w:rsidR="0099388C" w:rsidRPr="007675C0" w:rsidRDefault="0093698F" w:rsidP="0099388C">
      <w:pPr>
        <w:pStyle w:val="Corpodetexto3"/>
        <w:jc w:val="center"/>
        <w:rPr>
          <w:rFonts w:ascii="Arial Narrow" w:hAnsi="Arial Narrow"/>
          <w:b/>
          <w:sz w:val="28"/>
          <w:szCs w:val="28"/>
        </w:rPr>
      </w:pPr>
      <w:r>
        <w:rPr>
          <w:rFonts w:ascii="Arial Narrow" w:hAnsi="Arial Narrow"/>
          <w:b/>
          <w:sz w:val="28"/>
          <w:szCs w:val="28"/>
        </w:rPr>
        <w:t>CONTRATO Nº</w:t>
      </w:r>
      <w:r w:rsidR="0099388C" w:rsidRPr="007675C0">
        <w:rPr>
          <w:rFonts w:ascii="Arial Narrow" w:hAnsi="Arial Narrow"/>
          <w:b/>
          <w:sz w:val="28"/>
          <w:szCs w:val="28"/>
        </w:rPr>
        <w:t xml:space="preserve"> </w:t>
      </w:r>
    </w:p>
    <w:p w:rsidR="00B76357" w:rsidRDefault="00B76357" w:rsidP="0099388C">
      <w:pPr>
        <w:pStyle w:val="Corpodetexto3"/>
        <w:jc w:val="center"/>
        <w:rPr>
          <w:rFonts w:ascii="Arial Narrow" w:hAnsi="Arial Narrow"/>
          <w:b/>
          <w:sz w:val="20"/>
          <w:szCs w:val="20"/>
        </w:rPr>
      </w:pPr>
    </w:p>
    <w:p w:rsidR="007675C0" w:rsidRPr="009D7960" w:rsidRDefault="007675C0" w:rsidP="0099388C">
      <w:pPr>
        <w:pStyle w:val="Corpodetexto3"/>
        <w:jc w:val="center"/>
        <w:rPr>
          <w:rFonts w:ascii="Arial Narrow" w:hAnsi="Arial Narrow"/>
          <w:b/>
          <w:sz w:val="20"/>
          <w:szCs w:val="20"/>
        </w:rPr>
      </w:pPr>
    </w:p>
    <w:p w:rsidR="0099388C" w:rsidRPr="009D7960" w:rsidRDefault="0099388C" w:rsidP="008B681C">
      <w:pPr>
        <w:pStyle w:val="Corpodetexto3"/>
        <w:rPr>
          <w:rFonts w:ascii="Arial Narrow" w:hAnsi="Arial Narrow"/>
          <w:b/>
          <w:sz w:val="20"/>
          <w:szCs w:val="20"/>
        </w:rPr>
      </w:pPr>
    </w:p>
    <w:p w:rsidR="0099388C" w:rsidRDefault="002E0309" w:rsidP="00AD305C">
      <w:pPr>
        <w:pStyle w:val="Ttulo1"/>
        <w:shd w:val="clear" w:color="auto" w:fill="FFFFFF"/>
        <w:ind w:left="5245"/>
        <w:jc w:val="both"/>
        <w:rPr>
          <w:rFonts w:ascii="Arial Narrow" w:hAnsi="Arial Narrow" w:cs="Courier New"/>
          <w:b/>
          <w:sz w:val="20"/>
          <w:szCs w:val="20"/>
        </w:rPr>
      </w:pPr>
      <w:r w:rsidRPr="000077E3">
        <w:rPr>
          <w:rFonts w:ascii="Arial Narrow" w:hAnsi="Arial Narrow" w:cs="Courier New"/>
          <w:b/>
          <w:sz w:val="20"/>
          <w:szCs w:val="20"/>
        </w:rPr>
        <w:t>CONTRAT</w:t>
      </w:r>
      <w:r w:rsidR="001E4696">
        <w:rPr>
          <w:rFonts w:ascii="Arial Narrow" w:hAnsi="Arial Narrow" w:cs="Courier New"/>
          <w:b/>
          <w:sz w:val="20"/>
          <w:szCs w:val="20"/>
        </w:rPr>
        <w:t>O</w:t>
      </w:r>
      <w:r>
        <w:rPr>
          <w:rFonts w:ascii="Arial Narrow" w:hAnsi="Arial Narrow" w:cs="Courier New"/>
          <w:b/>
          <w:sz w:val="20"/>
          <w:szCs w:val="20"/>
        </w:rPr>
        <w:t xml:space="preserve"> QUE ENTRE SI CELEBRAM </w:t>
      </w:r>
      <w:r w:rsidR="00295F06">
        <w:rPr>
          <w:rFonts w:ascii="Arial Narrow" w:hAnsi="Arial Narrow" w:cs="Courier New"/>
          <w:b/>
          <w:sz w:val="20"/>
          <w:szCs w:val="20"/>
        </w:rPr>
        <w:t>A PREFEITURA MUNICIPAL DE EUGENÓPOLIS E A</w:t>
      </w:r>
      <w:r>
        <w:rPr>
          <w:rFonts w:ascii="Arial Narrow" w:hAnsi="Arial Narrow" w:cs="Courier New"/>
          <w:b/>
          <w:sz w:val="20"/>
          <w:szCs w:val="20"/>
        </w:rPr>
        <w:t xml:space="preserve"> EMPRESA...</w:t>
      </w:r>
    </w:p>
    <w:p w:rsidR="007675C0" w:rsidRPr="007675C0" w:rsidRDefault="007675C0" w:rsidP="007675C0"/>
    <w:p w:rsidR="0099388C" w:rsidRPr="009D7960" w:rsidRDefault="0099388C" w:rsidP="00F83B69">
      <w:pPr>
        <w:spacing w:after="120"/>
        <w:ind w:firstLine="708"/>
        <w:jc w:val="both"/>
        <w:rPr>
          <w:rFonts w:ascii="Arial Narrow" w:hAnsi="Arial Narrow" w:cs="Courier New"/>
          <w:sz w:val="20"/>
          <w:szCs w:val="20"/>
        </w:rPr>
      </w:pPr>
    </w:p>
    <w:p w:rsidR="006018D3" w:rsidRPr="006018D3" w:rsidRDefault="006018D3" w:rsidP="006018D3">
      <w:pPr>
        <w:spacing w:before="120" w:line="276" w:lineRule="auto"/>
        <w:ind w:firstLine="709"/>
        <w:jc w:val="both"/>
        <w:rPr>
          <w:rFonts w:ascii="Arial Narrow" w:hAnsi="Arial Narrow" w:cs="Courier New"/>
          <w:sz w:val="20"/>
          <w:szCs w:val="20"/>
        </w:rPr>
      </w:pPr>
      <w:r w:rsidRPr="006018D3">
        <w:rPr>
          <w:rFonts w:ascii="Arial Narrow" w:hAnsi="Arial Narrow" w:cs="Courier New"/>
          <w:sz w:val="20"/>
          <w:szCs w:val="20"/>
        </w:rPr>
        <w:t>Por este instrumento administrativo de Contrato, que assinam entre si, de um lado, como</w:t>
      </w:r>
      <w:r w:rsidRPr="006018D3">
        <w:rPr>
          <w:rFonts w:ascii="Arial Narrow" w:hAnsi="Arial Narrow" w:cs="Courier New"/>
          <w:b/>
          <w:sz w:val="20"/>
          <w:szCs w:val="20"/>
        </w:rPr>
        <w:t xml:space="preserve"> Contratante</w:t>
      </w:r>
      <w:r w:rsidRPr="006018D3">
        <w:rPr>
          <w:rFonts w:ascii="Arial Narrow" w:hAnsi="Arial Narrow" w:cs="Courier New"/>
          <w:sz w:val="20"/>
          <w:szCs w:val="20"/>
        </w:rPr>
        <w:t xml:space="preserve">, a </w:t>
      </w:r>
      <w:r w:rsidRPr="006018D3">
        <w:rPr>
          <w:rFonts w:ascii="Arial Narrow" w:hAnsi="Arial Narrow" w:cs="Courier New"/>
          <w:b/>
          <w:sz w:val="20"/>
          <w:szCs w:val="20"/>
        </w:rPr>
        <w:t>PREFEITURA MUNICIPAL DE EUGENÓPOLIS</w:t>
      </w:r>
      <w:r w:rsidRPr="006018D3">
        <w:rPr>
          <w:rFonts w:ascii="Arial Narrow" w:hAnsi="Arial Narrow" w:cs="Courier New"/>
          <w:sz w:val="20"/>
          <w:szCs w:val="20"/>
        </w:rPr>
        <w:t xml:space="preserve">, </w:t>
      </w:r>
      <w:r w:rsidRPr="006018D3">
        <w:rPr>
          <w:rFonts w:ascii="Arial Narrow" w:hAnsi="Arial Narrow"/>
          <w:sz w:val="20"/>
          <w:szCs w:val="20"/>
        </w:rPr>
        <w:t xml:space="preserve">pessoa jurídica de direito público interno, inscrita no CNPJ nº </w:t>
      </w:r>
      <w:r w:rsidRPr="006018D3">
        <w:rPr>
          <w:rFonts w:ascii="Arial Narrow" w:hAnsi="Arial Narrow"/>
          <w:b/>
          <w:sz w:val="20"/>
          <w:szCs w:val="20"/>
        </w:rPr>
        <w:t>17.947.656/0001-19</w:t>
      </w:r>
      <w:r w:rsidRPr="006018D3">
        <w:rPr>
          <w:rFonts w:ascii="Arial Narrow" w:hAnsi="Arial Narrow"/>
          <w:sz w:val="20"/>
          <w:szCs w:val="20"/>
        </w:rPr>
        <w:t>, estabelecida na Praça Ângelo Rafael Barbuto, nº 58, Centro, Eugenópolis/MG – CEP 36.855-000, neste ato representada pelo prefeito municipal,</w:t>
      </w:r>
      <w:r w:rsidRPr="006018D3">
        <w:rPr>
          <w:rFonts w:ascii="Arial Narrow" w:hAnsi="Arial Narrow"/>
          <w:b/>
          <w:sz w:val="20"/>
          <w:szCs w:val="20"/>
        </w:rPr>
        <w:t xml:space="preserve"> </w:t>
      </w:r>
      <w:r w:rsidRPr="006018D3">
        <w:rPr>
          <w:rFonts w:ascii="Arial Narrow" w:hAnsi="Arial Narrow" w:cs="Arial"/>
          <w:b/>
          <w:sz w:val="20"/>
          <w:szCs w:val="20"/>
        </w:rPr>
        <w:t>Juarez Luiz Breijão</w:t>
      </w:r>
      <w:r w:rsidRPr="006018D3">
        <w:rPr>
          <w:rFonts w:ascii="Arial Narrow" w:hAnsi="Arial Narrow" w:cs="Arial"/>
          <w:sz w:val="20"/>
          <w:szCs w:val="20"/>
        </w:rPr>
        <w:t>, brasileiro, casado, agente político, portador do CPF n° 001.745.016-09</w:t>
      </w:r>
      <w:r w:rsidRPr="006018D3">
        <w:rPr>
          <w:rFonts w:ascii="Arial Narrow" w:hAnsi="Arial Narrow" w:cs="Arial"/>
          <w:b/>
          <w:sz w:val="20"/>
          <w:szCs w:val="20"/>
        </w:rPr>
        <w:t xml:space="preserve"> </w:t>
      </w:r>
      <w:r w:rsidRPr="006018D3">
        <w:rPr>
          <w:rFonts w:ascii="Arial Narrow" w:hAnsi="Arial Narrow" w:cs="Arial"/>
          <w:sz w:val="20"/>
          <w:szCs w:val="20"/>
        </w:rPr>
        <w:t>e do RG n° M-5.173.480 – SSPMG, residente e domiciliado à Rua Principal, s/nº, Distrito do Gavião, Município de Eugenópolis/MG</w:t>
      </w:r>
      <w:r w:rsidRPr="006018D3">
        <w:rPr>
          <w:rFonts w:ascii="Arial Narrow" w:hAnsi="Arial Narrow" w:cs="Courier New"/>
          <w:sz w:val="20"/>
          <w:szCs w:val="20"/>
        </w:rPr>
        <w:t xml:space="preserve">, e de outro lado, </w:t>
      </w:r>
      <w:r w:rsidRPr="006018D3">
        <w:rPr>
          <w:rFonts w:ascii="Arial Narrow" w:hAnsi="Arial Narrow" w:cs="Courier New"/>
          <w:b/>
          <w:sz w:val="20"/>
          <w:szCs w:val="20"/>
        </w:rPr>
        <w:t>como Contratada</w:t>
      </w:r>
      <w:r w:rsidRPr="006018D3">
        <w:rPr>
          <w:rFonts w:ascii="Arial Narrow" w:hAnsi="Arial Narrow" w:cs="Courier New"/>
          <w:sz w:val="20"/>
          <w:szCs w:val="20"/>
        </w:rPr>
        <w:t>, a empresa ..................................., com sede na ......................................, inscrita no CNPJ/MF sob o nº ....................., neste ato representada pelo(a) senhor(a) ........................, nacionalidade, estado civil, profissão, portador(a) do documento de identidade nº ..........., órgão expedidor .................., CPF nº ..............., residente e domiciliado(a) na ....................., mediante as cláusulas e condições a seguir aduzidas, nos termos dos artigos 54 e 55 da Lei nº. 8666/93, estabelecem:</w:t>
      </w:r>
    </w:p>
    <w:p w:rsidR="00455AA6" w:rsidRPr="006018D3" w:rsidRDefault="00455AA6" w:rsidP="00F83B69">
      <w:pPr>
        <w:spacing w:after="120"/>
        <w:jc w:val="both"/>
        <w:rPr>
          <w:rFonts w:ascii="Arial Narrow" w:eastAsia="SimSun" w:hAnsi="Arial Narrow" w:cs="Courier New"/>
          <w:b/>
          <w:sz w:val="20"/>
          <w:szCs w:val="20"/>
        </w:rPr>
      </w:pPr>
    </w:p>
    <w:p w:rsidR="0099388C" w:rsidRDefault="0099388C" w:rsidP="00F83B69">
      <w:pPr>
        <w:spacing w:after="120"/>
        <w:jc w:val="both"/>
        <w:rPr>
          <w:rFonts w:ascii="Arial Narrow" w:eastAsia="SimSun" w:hAnsi="Arial Narrow" w:cs="Courier New"/>
          <w:sz w:val="20"/>
          <w:szCs w:val="20"/>
        </w:rPr>
      </w:pPr>
      <w:r w:rsidRPr="009D7960">
        <w:rPr>
          <w:rFonts w:ascii="Arial Narrow" w:eastAsia="SimSun" w:hAnsi="Arial Narrow" w:cs="Courier New"/>
          <w:b/>
          <w:sz w:val="20"/>
          <w:szCs w:val="20"/>
        </w:rPr>
        <w:t>CLÁUSULA PRIMEIRA – DO OBJETO</w:t>
      </w:r>
      <w:r w:rsidR="001002E8">
        <w:rPr>
          <w:rFonts w:ascii="Arial Narrow" w:eastAsia="SimSun" w:hAnsi="Arial Narrow" w:cs="Courier New"/>
          <w:b/>
          <w:sz w:val="20"/>
          <w:szCs w:val="20"/>
        </w:rPr>
        <w:t>, REGIME E NORMAS DE EXECUÇÃO</w:t>
      </w:r>
      <w:r w:rsidRPr="009D7960">
        <w:rPr>
          <w:rFonts w:ascii="Arial Narrow" w:eastAsia="SimSun" w:hAnsi="Arial Narrow" w:cs="Courier New"/>
          <w:b/>
          <w:sz w:val="20"/>
          <w:szCs w:val="20"/>
        </w:rPr>
        <w:t>:</w:t>
      </w:r>
    </w:p>
    <w:p w:rsidR="001259D0" w:rsidRDefault="0069143A" w:rsidP="00D208A3">
      <w:pPr>
        <w:spacing w:after="120"/>
        <w:jc w:val="both"/>
        <w:rPr>
          <w:rFonts w:ascii="Arial Narrow" w:hAnsi="Arial Narrow" w:cs="Arial"/>
          <w:bCs/>
          <w:sz w:val="20"/>
          <w:szCs w:val="20"/>
        </w:rPr>
      </w:pPr>
      <w:r w:rsidRPr="001002E8">
        <w:rPr>
          <w:rFonts w:ascii="Arial Narrow" w:eastAsia="SimSun" w:hAnsi="Arial Narrow" w:cs="Courier New"/>
          <w:b/>
          <w:sz w:val="20"/>
          <w:szCs w:val="20"/>
        </w:rPr>
        <w:t>1</w:t>
      </w:r>
      <w:r w:rsidR="001002E8" w:rsidRPr="001002E8">
        <w:rPr>
          <w:rFonts w:ascii="Arial Narrow" w:eastAsia="SimSun" w:hAnsi="Arial Narrow" w:cs="Courier New"/>
          <w:b/>
          <w:sz w:val="20"/>
          <w:szCs w:val="20"/>
        </w:rPr>
        <w:t>.1</w:t>
      </w:r>
      <w:r w:rsidRPr="001002E8">
        <w:rPr>
          <w:rFonts w:ascii="Arial Narrow" w:eastAsia="SimSun" w:hAnsi="Arial Narrow" w:cs="Courier New"/>
          <w:b/>
          <w:sz w:val="20"/>
          <w:szCs w:val="20"/>
        </w:rPr>
        <w:t xml:space="preserve"> </w:t>
      </w:r>
      <w:r w:rsidR="0099388C" w:rsidRPr="001002E8">
        <w:rPr>
          <w:rFonts w:ascii="Arial Narrow" w:eastAsia="SimSun" w:hAnsi="Arial Narrow" w:cs="Courier New"/>
          <w:b/>
          <w:sz w:val="20"/>
          <w:szCs w:val="20"/>
        </w:rPr>
        <w:t xml:space="preserve">– </w:t>
      </w:r>
      <w:r w:rsidR="00D208A3" w:rsidRPr="00D208A3">
        <w:rPr>
          <w:rFonts w:ascii="Arial Narrow" w:hAnsi="Arial Narrow" w:cs="Arial"/>
          <w:bCs/>
          <w:sz w:val="20"/>
          <w:szCs w:val="20"/>
        </w:rPr>
        <w:t xml:space="preserve">O objeto do presente instrumento é a </w:t>
      </w:r>
      <w:r w:rsidR="00FC75B6" w:rsidRPr="00FC75B6">
        <w:rPr>
          <w:rFonts w:ascii="Arial Narrow" w:eastAsia="SimSun" w:hAnsi="Arial Narrow" w:cs="Courier New"/>
          <w:b/>
          <w:sz w:val="20"/>
          <w:szCs w:val="20"/>
        </w:rPr>
        <w:t xml:space="preserve">reforma e ampliação da Escola Municipal </w:t>
      </w:r>
      <w:proofErr w:type="spellStart"/>
      <w:r w:rsidR="00FC75B6" w:rsidRPr="00FC75B6">
        <w:rPr>
          <w:rFonts w:ascii="Arial Narrow" w:eastAsia="SimSun" w:hAnsi="Arial Narrow" w:cs="Courier New"/>
          <w:b/>
          <w:sz w:val="20"/>
          <w:szCs w:val="20"/>
        </w:rPr>
        <w:t>Queirozes</w:t>
      </w:r>
      <w:proofErr w:type="spellEnd"/>
      <w:r w:rsidR="00FC75B6" w:rsidRPr="00FC75B6">
        <w:rPr>
          <w:rFonts w:ascii="Arial Narrow" w:eastAsia="SimSun" w:hAnsi="Arial Narrow" w:cs="Courier New"/>
          <w:b/>
          <w:sz w:val="20"/>
          <w:szCs w:val="20"/>
        </w:rPr>
        <w:t xml:space="preserve"> </w:t>
      </w:r>
      <w:r w:rsidR="005862F8">
        <w:rPr>
          <w:rFonts w:ascii="Arial Narrow" w:eastAsia="SimSun" w:hAnsi="Arial Narrow" w:cs="Courier New"/>
          <w:b/>
          <w:sz w:val="20"/>
          <w:szCs w:val="20"/>
        </w:rPr>
        <w:t>pela Contratada</w:t>
      </w:r>
      <w:r w:rsidR="00011B39" w:rsidRPr="00011B39">
        <w:rPr>
          <w:rFonts w:ascii="Arial Narrow" w:eastAsia="SimSun" w:hAnsi="Arial Narrow" w:cs="Courier New"/>
          <w:b/>
          <w:sz w:val="20"/>
          <w:szCs w:val="20"/>
        </w:rPr>
        <w:t xml:space="preserve">, sob regime de empreitada global, </w:t>
      </w:r>
      <w:r w:rsidR="00AE349C" w:rsidRPr="00AE349C">
        <w:rPr>
          <w:rFonts w:ascii="Arial Narrow" w:eastAsia="SimSun" w:hAnsi="Arial Narrow" w:cs="Courier New"/>
          <w:b/>
          <w:sz w:val="20"/>
          <w:szCs w:val="20"/>
        </w:rPr>
        <w:t>com fornecimento de equipamentos, materiais, mão de obra, serviços técnicos e tudo mais necessário à sua execução</w:t>
      </w:r>
      <w:r w:rsidR="00256CA7">
        <w:rPr>
          <w:rFonts w:ascii="Arial Narrow" w:eastAsia="SimSun" w:hAnsi="Arial Narrow" w:cs="Courier New"/>
          <w:b/>
          <w:sz w:val="20"/>
          <w:szCs w:val="20"/>
        </w:rPr>
        <w:t>,</w:t>
      </w:r>
      <w:r w:rsidR="00256CA7" w:rsidRPr="00256CA7">
        <w:rPr>
          <w:rFonts w:ascii="Arial Narrow" w:eastAsia="SimSun" w:hAnsi="Arial Narrow" w:cs="Courier New"/>
          <w:b/>
          <w:sz w:val="20"/>
          <w:szCs w:val="20"/>
        </w:rPr>
        <w:t xml:space="preserve"> </w:t>
      </w:r>
      <w:r w:rsidR="007454CE" w:rsidRPr="001259D0">
        <w:rPr>
          <w:rFonts w:ascii="Arial Narrow" w:eastAsia="SimSun" w:hAnsi="Arial Narrow" w:cs="Courier New"/>
          <w:sz w:val="20"/>
          <w:szCs w:val="20"/>
        </w:rPr>
        <w:t xml:space="preserve">conforme </w:t>
      </w:r>
      <w:r w:rsidR="00D208A3" w:rsidRPr="001259D0">
        <w:rPr>
          <w:rFonts w:ascii="Arial Narrow" w:hAnsi="Arial Narrow" w:cs="Arial"/>
          <w:bCs/>
          <w:sz w:val="20"/>
          <w:szCs w:val="20"/>
        </w:rPr>
        <w:t>condições</w:t>
      </w:r>
      <w:r w:rsidR="00D208A3" w:rsidRPr="00D208A3">
        <w:rPr>
          <w:rFonts w:ascii="Arial Narrow" w:hAnsi="Arial Narrow" w:cs="Arial"/>
          <w:bCs/>
          <w:sz w:val="20"/>
          <w:szCs w:val="20"/>
        </w:rPr>
        <w:t xml:space="preserve"> estabelecidas no</w:t>
      </w:r>
      <w:r w:rsidR="001259D0">
        <w:rPr>
          <w:rFonts w:ascii="Arial Narrow" w:hAnsi="Arial Narrow" w:cs="Arial"/>
          <w:bCs/>
          <w:sz w:val="20"/>
          <w:szCs w:val="20"/>
        </w:rPr>
        <w:t xml:space="preserve"> </w:t>
      </w:r>
      <w:r w:rsidR="001259D0" w:rsidRPr="001259D0">
        <w:rPr>
          <w:rFonts w:ascii="Arial Narrow" w:hAnsi="Arial Narrow" w:cs="Arial"/>
          <w:b/>
          <w:bCs/>
          <w:sz w:val="20"/>
          <w:szCs w:val="20"/>
        </w:rPr>
        <w:t>EDITAL Nº 0</w:t>
      </w:r>
      <w:r w:rsidR="00AF5753">
        <w:rPr>
          <w:rFonts w:ascii="Arial Narrow" w:hAnsi="Arial Narrow" w:cs="Arial"/>
          <w:b/>
          <w:bCs/>
          <w:sz w:val="20"/>
          <w:szCs w:val="20"/>
        </w:rPr>
        <w:t>4</w:t>
      </w:r>
      <w:r w:rsidR="00C627E3">
        <w:rPr>
          <w:rFonts w:ascii="Arial Narrow" w:hAnsi="Arial Narrow" w:cs="Arial"/>
          <w:b/>
          <w:bCs/>
          <w:sz w:val="20"/>
          <w:szCs w:val="20"/>
        </w:rPr>
        <w:t>8</w:t>
      </w:r>
      <w:r w:rsidR="001259D0" w:rsidRPr="001259D0">
        <w:rPr>
          <w:rFonts w:ascii="Arial Narrow" w:hAnsi="Arial Narrow" w:cs="Arial"/>
          <w:b/>
          <w:bCs/>
          <w:sz w:val="20"/>
          <w:szCs w:val="20"/>
        </w:rPr>
        <w:t>/2021</w:t>
      </w:r>
      <w:r w:rsidR="001259D0">
        <w:rPr>
          <w:rFonts w:ascii="Arial Narrow" w:hAnsi="Arial Narrow" w:cs="Arial"/>
          <w:bCs/>
          <w:sz w:val="20"/>
          <w:szCs w:val="20"/>
        </w:rPr>
        <w:t xml:space="preserve"> e seus anexos, compreendendo o projeto executivo</w:t>
      </w:r>
      <w:r w:rsidR="005447C0">
        <w:rPr>
          <w:rFonts w:ascii="Arial Narrow" w:hAnsi="Arial Narrow" w:cs="Arial"/>
          <w:bCs/>
          <w:sz w:val="20"/>
          <w:szCs w:val="20"/>
        </w:rPr>
        <w:t>,</w:t>
      </w:r>
      <w:r w:rsidR="00D208A3" w:rsidRPr="00D208A3">
        <w:rPr>
          <w:rFonts w:ascii="Arial Narrow" w:hAnsi="Arial Narrow" w:cs="Arial"/>
          <w:bCs/>
          <w:sz w:val="20"/>
          <w:szCs w:val="20"/>
        </w:rPr>
        <w:t xml:space="preserve"> demais</w:t>
      </w:r>
      <w:r w:rsidR="00F42B59">
        <w:rPr>
          <w:rFonts w:ascii="Arial Narrow" w:hAnsi="Arial Narrow" w:cs="Arial"/>
          <w:bCs/>
          <w:sz w:val="20"/>
          <w:szCs w:val="20"/>
        </w:rPr>
        <w:t xml:space="preserve"> </w:t>
      </w:r>
      <w:r w:rsidR="00D208A3" w:rsidRPr="00D208A3">
        <w:rPr>
          <w:rFonts w:ascii="Arial Narrow" w:hAnsi="Arial Narrow" w:cs="Arial"/>
          <w:bCs/>
          <w:sz w:val="20"/>
          <w:szCs w:val="20"/>
        </w:rPr>
        <w:t>documentos técnicos</w:t>
      </w:r>
      <w:r w:rsidR="001259D0">
        <w:rPr>
          <w:rFonts w:ascii="Arial Narrow" w:hAnsi="Arial Narrow" w:cs="Arial"/>
          <w:bCs/>
          <w:sz w:val="20"/>
          <w:szCs w:val="20"/>
        </w:rPr>
        <w:t xml:space="preserve"> e proposta vencedora que </w:t>
      </w:r>
      <w:r w:rsidR="00134953">
        <w:rPr>
          <w:rFonts w:ascii="Arial Narrow" w:hAnsi="Arial Narrow" w:cs="Arial"/>
          <w:bCs/>
          <w:sz w:val="20"/>
          <w:szCs w:val="20"/>
        </w:rPr>
        <w:t xml:space="preserve">passam integrar </w:t>
      </w:r>
      <w:r w:rsidR="001259D0">
        <w:rPr>
          <w:rFonts w:ascii="Arial Narrow" w:hAnsi="Arial Narrow" w:cs="Arial"/>
          <w:bCs/>
          <w:sz w:val="20"/>
          <w:szCs w:val="20"/>
        </w:rPr>
        <w:t>o presente instrumento independentemente de transcrição.</w:t>
      </w:r>
    </w:p>
    <w:p w:rsidR="001002E8" w:rsidRPr="001002E8" w:rsidRDefault="001002E8" w:rsidP="001259D0">
      <w:pPr>
        <w:spacing w:after="120"/>
        <w:jc w:val="both"/>
        <w:rPr>
          <w:rFonts w:ascii="Arial Narrow" w:hAnsi="Arial Narrow" w:cs="Arial"/>
          <w:bCs/>
          <w:sz w:val="20"/>
          <w:szCs w:val="20"/>
        </w:rPr>
      </w:pPr>
      <w:r w:rsidRPr="001002E8">
        <w:rPr>
          <w:rFonts w:ascii="Arial Narrow" w:hAnsi="Arial Narrow" w:cs="Arial"/>
          <w:b/>
          <w:bCs/>
          <w:sz w:val="20"/>
          <w:szCs w:val="20"/>
        </w:rPr>
        <w:t xml:space="preserve">1.2 </w:t>
      </w:r>
      <w:r>
        <w:rPr>
          <w:rFonts w:ascii="Arial Narrow" w:hAnsi="Arial Narrow" w:cs="Arial"/>
          <w:b/>
          <w:bCs/>
          <w:sz w:val="20"/>
          <w:szCs w:val="20"/>
        </w:rPr>
        <w:t>–</w:t>
      </w:r>
      <w:r w:rsidRPr="001002E8">
        <w:rPr>
          <w:rFonts w:ascii="Arial Narrow" w:hAnsi="Arial Narrow" w:cs="Arial"/>
          <w:bCs/>
          <w:sz w:val="20"/>
          <w:szCs w:val="20"/>
        </w:rPr>
        <w:t xml:space="preserve"> A </w:t>
      </w:r>
      <w:r w:rsidR="00F15297">
        <w:rPr>
          <w:rFonts w:ascii="Arial Narrow" w:hAnsi="Arial Narrow" w:cs="Arial"/>
          <w:bCs/>
          <w:sz w:val="20"/>
          <w:szCs w:val="20"/>
        </w:rPr>
        <w:t>Prefeitura de</w:t>
      </w:r>
      <w:r>
        <w:rPr>
          <w:rFonts w:ascii="Arial Narrow" w:hAnsi="Arial Narrow" w:cs="Arial"/>
          <w:bCs/>
          <w:sz w:val="20"/>
          <w:szCs w:val="20"/>
        </w:rPr>
        <w:t xml:space="preserve"> </w:t>
      </w:r>
      <w:r w:rsidR="00F15297">
        <w:rPr>
          <w:rFonts w:ascii="Arial Narrow" w:hAnsi="Arial Narrow" w:cs="Arial"/>
          <w:bCs/>
          <w:sz w:val="20"/>
          <w:szCs w:val="20"/>
        </w:rPr>
        <w:t>Eugenópolis</w:t>
      </w:r>
      <w:r w:rsidRPr="001002E8">
        <w:rPr>
          <w:rFonts w:ascii="Arial Narrow" w:hAnsi="Arial Narrow" w:cs="Arial"/>
          <w:bCs/>
          <w:sz w:val="20"/>
          <w:szCs w:val="20"/>
        </w:rPr>
        <w:t xml:space="preserve"> não aceitará o objeto que estiver em desacordo com o Edital, sem que lhe caiba qualquer indenização.</w:t>
      </w:r>
    </w:p>
    <w:p w:rsidR="001002E8" w:rsidRPr="001002E8" w:rsidRDefault="001002E8" w:rsidP="001002E8">
      <w:pPr>
        <w:spacing w:after="120"/>
        <w:jc w:val="both"/>
        <w:rPr>
          <w:rFonts w:ascii="Arial Narrow" w:hAnsi="Arial Narrow" w:cs="Arial"/>
          <w:bCs/>
          <w:sz w:val="20"/>
          <w:szCs w:val="20"/>
        </w:rPr>
      </w:pPr>
      <w:r w:rsidRPr="001002E8">
        <w:rPr>
          <w:rFonts w:ascii="Arial Narrow" w:hAnsi="Arial Narrow" w:cs="Arial"/>
          <w:b/>
          <w:bCs/>
          <w:sz w:val="20"/>
          <w:szCs w:val="20"/>
        </w:rPr>
        <w:t>1.3 –</w:t>
      </w:r>
      <w:r w:rsidRPr="001002E8">
        <w:rPr>
          <w:rFonts w:ascii="Arial Narrow" w:hAnsi="Arial Narrow" w:cs="Arial"/>
          <w:bCs/>
          <w:sz w:val="20"/>
          <w:szCs w:val="20"/>
        </w:rPr>
        <w:t xml:space="preserve"> Subsistirá, na forma da Lei, a responsabilidade do licitante adjudicado pela qualidade, correção do objeto licitado, mesmo tendo-o recebido em caráter definitivo.</w:t>
      </w:r>
    </w:p>
    <w:p w:rsidR="001002E8" w:rsidRPr="001002E8" w:rsidRDefault="001002E8" w:rsidP="001002E8">
      <w:pPr>
        <w:spacing w:after="120"/>
        <w:jc w:val="both"/>
        <w:rPr>
          <w:rFonts w:ascii="Arial Narrow" w:hAnsi="Arial Narrow" w:cs="Arial"/>
          <w:bCs/>
          <w:sz w:val="20"/>
          <w:szCs w:val="20"/>
        </w:rPr>
      </w:pPr>
      <w:r w:rsidRPr="001002E8">
        <w:rPr>
          <w:rFonts w:ascii="Arial Narrow" w:hAnsi="Arial Narrow" w:cs="Arial"/>
          <w:b/>
          <w:bCs/>
          <w:sz w:val="20"/>
          <w:szCs w:val="20"/>
        </w:rPr>
        <w:t>1.4 –</w:t>
      </w:r>
      <w:r w:rsidRPr="001002E8">
        <w:rPr>
          <w:rFonts w:ascii="Arial Narrow" w:hAnsi="Arial Narrow" w:cs="Arial"/>
          <w:bCs/>
          <w:sz w:val="20"/>
          <w:szCs w:val="20"/>
        </w:rPr>
        <w:t xml:space="preserve"> A contratada deverá se responsabilizar-se única e exclusivamente pela qualidade, resistência, estabilidade dos trabalhos que executar, podendo inclusive pela exatidão dos estudos, cálculos e projetos, sejam eles fornecidos ou não pela </w:t>
      </w:r>
      <w:r w:rsidR="00F15297">
        <w:rPr>
          <w:rFonts w:ascii="Arial Narrow" w:hAnsi="Arial Narrow" w:cs="Arial"/>
          <w:bCs/>
          <w:sz w:val="20"/>
          <w:szCs w:val="20"/>
        </w:rPr>
        <w:t>Prefeitura de</w:t>
      </w:r>
      <w:r>
        <w:rPr>
          <w:rFonts w:ascii="Arial Narrow" w:hAnsi="Arial Narrow" w:cs="Arial"/>
          <w:bCs/>
          <w:sz w:val="20"/>
          <w:szCs w:val="20"/>
        </w:rPr>
        <w:t xml:space="preserve"> </w:t>
      </w:r>
      <w:r w:rsidR="00F15297">
        <w:rPr>
          <w:rFonts w:ascii="Arial Narrow" w:hAnsi="Arial Narrow" w:cs="Arial"/>
          <w:bCs/>
          <w:sz w:val="20"/>
          <w:szCs w:val="20"/>
        </w:rPr>
        <w:t>Eugenópolis</w:t>
      </w:r>
      <w:r w:rsidRPr="001002E8">
        <w:rPr>
          <w:rFonts w:ascii="Arial Narrow" w:hAnsi="Arial Narrow" w:cs="Arial"/>
          <w:bCs/>
          <w:sz w:val="20"/>
          <w:szCs w:val="20"/>
        </w:rPr>
        <w:t>.</w:t>
      </w:r>
    </w:p>
    <w:p w:rsidR="001002E8" w:rsidRPr="001002E8" w:rsidRDefault="001002E8" w:rsidP="001002E8">
      <w:pPr>
        <w:spacing w:after="120"/>
        <w:jc w:val="both"/>
        <w:rPr>
          <w:rFonts w:ascii="Arial Narrow" w:hAnsi="Arial Narrow" w:cs="Arial"/>
          <w:bCs/>
          <w:sz w:val="20"/>
          <w:szCs w:val="20"/>
        </w:rPr>
      </w:pPr>
      <w:r w:rsidRPr="001002E8">
        <w:rPr>
          <w:rFonts w:ascii="Arial Narrow" w:hAnsi="Arial Narrow" w:cs="Arial"/>
          <w:b/>
          <w:bCs/>
          <w:sz w:val="20"/>
          <w:szCs w:val="20"/>
        </w:rPr>
        <w:t>1.5 –</w:t>
      </w:r>
      <w:r w:rsidRPr="001002E8">
        <w:rPr>
          <w:rFonts w:ascii="Arial Narrow" w:hAnsi="Arial Narrow" w:cs="Arial"/>
          <w:bCs/>
          <w:sz w:val="20"/>
          <w:szCs w:val="20"/>
        </w:rPr>
        <w:t xml:space="preserve"> A contratada deverá responder civilmente e criminalmente por danos pessoais e patrimoniais decorrentes de sua culpa ou dolo na execução do contrat</w:t>
      </w:r>
      <w:r>
        <w:rPr>
          <w:rFonts w:ascii="Arial Narrow" w:hAnsi="Arial Narrow" w:cs="Arial"/>
          <w:bCs/>
          <w:sz w:val="20"/>
          <w:szCs w:val="20"/>
        </w:rPr>
        <w:t>o ou ainda por negligê</w:t>
      </w:r>
      <w:r w:rsidRPr="001002E8">
        <w:rPr>
          <w:rFonts w:ascii="Arial Narrow" w:hAnsi="Arial Narrow" w:cs="Arial"/>
          <w:bCs/>
          <w:sz w:val="20"/>
          <w:szCs w:val="20"/>
        </w:rPr>
        <w:t>ncia ou imprudência ou imperícia de seus prepostos.</w:t>
      </w:r>
    </w:p>
    <w:p w:rsidR="007E5440" w:rsidRPr="005B1E1E" w:rsidRDefault="007E5440" w:rsidP="007E5440">
      <w:pPr>
        <w:spacing w:after="120"/>
        <w:jc w:val="both"/>
        <w:rPr>
          <w:rFonts w:ascii="Arial Narrow" w:hAnsi="Arial Narrow"/>
          <w:sz w:val="20"/>
          <w:szCs w:val="20"/>
        </w:rPr>
      </w:pPr>
      <w:r w:rsidRPr="007E5440">
        <w:rPr>
          <w:rFonts w:ascii="Arial Narrow" w:hAnsi="Arial Narrow"/>
          <w:b/>
          <w:sz w:val="20"/>
          <w:szCs w:val="20"/>
        </w:rPr>
        <w:t xml:space="preserve">1.6 - </w:t>
      </w:r>
      <w:r w:rsidRPr="007E5440">
        <w:rPr>
          <w:rFonts w:ascii="Arial Narrow" w:hAnsi="Arial Narrow"/>
          <w:sz w:val="20"/>
          <w:szCs w:val="20"/>
        </w:rPr>
        <w:t xml:space="preserve">O objeto do presente contrato deverá ser executado conforme o Projeto Básico, Memorial Descritivo e demais informações </w:t>
      </w:r>
      <w:r w:rsidRPr="005B1E1E">
        <w:rPr>
          <w:rFonts w:ascii="Arial Narrow" w:hAnsi="Arial Narrow"/>
          <w:sz w:val="20"/>
          <w:szCs w:val="20"/>
        </w:rPr>
        <w:t>constantes do Anexo I e demais Anexos do Edital.</w:t>
      </w:r>
    </w:p>
    <w:p w:rsidR="0025346F" w:rsidRPr="005B1E1E" w:rsidRDefault="007D6D8D" w:rsidP="007E5440">
      <w:pPr>
        <w:spacing w:after="120"/>
        <w:jc w:val="both"/>
        <w:rPr>
          <w:rFonts w:ascii="Arial Narrow" w:hAnsi="Arial Narrow"/>
          <w:sz w:val="20"/>
          <w:szCs w:val="20"/>
        </w:rPr>
      </w:pPr>
      <w:r w:rsidRPr="005B1E1E">
        <w:rPr>
          <w:rFonts w:ascii="Arial Narrow" w:hAnsi="Arial Narrow"/>
          <w:b/>
          <w:sz w:val="20"/>
          <w:szCs w:val="20"/>
        </w:rPr>
        <w:t xml:space="preserve">1.7 - </w:t>
      </w:r>
      <w:r w:rsidR="007E5440" w:rsidRPr="005B1E1E">
        <w:rPr>
          <w:rFonts w:ascii="Arial Narrow" w:hAnsi="Arial Narrow"/>
          <w:sz w:val="20"/>
          <w:szCs w:val="20"/>
        </w:rPr>
        <w:t xml:space="preserve">A CONTRATADA deverá iniciar os serviços em até </w:t>
      </w:r>
      <w:r w:rsidR="002B54E9" w:rsidRPr="00042AD5">
        <w:rPr>
          <w:rFonts w:ascii="Arial Narrow" w:hAnsi="Arial Narrow"/>
          <w:b/>
          <w:sz w:val="20"/>
          <w:szCs w:val="20"/>
        </w:rPr>
        <w:t>05 (cinco</w:t>
      </w:r>
      <w:r w:rsidR="007E5440" w:rsidRPr="00042AD5">
        <w:rPr>
          <w:rFonts w:ascii="Arial Narrow" w:hAnsi="Arial Narrow"/>
          <w:b/>
          <w:sz w:val="20"/>
          <w:szCs w:val="20"/>
        </w:rPr>
        <w:t>) dias</w:t>
      </w:r>
      <w:r w:rsidR="007E5440" w:rsidRPr="005B1E1E">
        <w:rPr>
          <w:rFonts w:ascii="Arial Narrow" w:hAnsi="Arial Narrow"/>
          <w:sz w:val="20"/>
          <w:szCs w:val="20"/>
        </w:rPr>
        <w:t xml:space="preserve"> da data de recebimento da Ordem de Serviço Inicial e entregar a obra, completamente executada</w:t>
      </w:r>
      <w:r w:rsidR="0025346F" w:rsidRPr="005B1E1E">
        <w:rPr>
          <w:rFonts w:ascii="Arial Narrow" w:hAnsi="Arial Narrow"/>
          <w:sz w:val="20"/>
          <w:szCs w:val="20"/>
        </w:rPr>
        <w:t xml:space="preserve">, de acordo com o </w:t>
      </w:r>
      <w:r w:rsidR="005B1E1E" w:rsidRPr="005B1E1E">
        <w:rPr>
          <w:rFonts w:ascii="Arial Narrow" w:hAnsi="Arial Narrow"/>
          <w:sz w:val="20"/>
          <w:szCs w:val="20"/>
        </w:rPr>
        <w:t xml:space="preserve">prazo estabelecido no </w:t>
      </w:r>
      <w:r w:rsidR="0025346F" w:rsidRPr="005B1E1E">
        <w:rPr>
          <w:rFonts w:ascii="Arial Narrow" w:hAnsi="Arial Narrow"/>
          <w:sz w:val="20"/>
          <w:szCs w:val="20"/>
        </w:rPr>
        <w:t xml:space="preserve">cronograma </w:t>
      </w:r>
      <w:r w:rsidR="005B1E1E" w:rsidRPr="005B1E1E">
        <w:rPr>
          <w:rFonts w:ascii="Arial Narrow" w:hAnsi="Arial Narrow"/>
          <w:sz w:val="20"/>
          <w:szCs w:val="20"/>
        </w:rPr>
        <w:t xml:space="preserve">físico-financeiro. </w:t>
      </w:r>
    </w:p>
    <w:p w:rsidR="007E5440" w:rsidRPr="007E5440" w:rsidRDefault="0025346F" w:rsidP="007E5440">
      <w:pPr>
        <w:spacing w:after="120"/>
        <w:jc w:val="both"/>
        <w:rPr>
          <w:rFonts w:ascii="Arial Narrow" w:hAnsi="Arial Narrow"/>
          <w:sz w:val="20"/>
          <w:szCs w:val="20"/>
        </w:rPr>
      </w:pPr>
      <w:r w:rsidRPr="005B1E1E">
        <w:rPr>
          <w:rFonts w:ascii="Arial Narrow" w:hAnsi="Arial Narrow"/>
          <w:b/>
          <w:sz w:val="20"/>
          <w:szCs w:val="20"/>
        </w:rPr>
        <w:t>1.7.1 -</w:t>
      </w:r>
      <w:r w:rsidRPr="005B1E1E">
        <w:rPr>
          <w:rFonts w:ascii="Arial Narrow" w:hAnsi="Arial Narrow"/>
          <w:sz w:val="20"/>
          <w:szCs w:val="20"/>
        </w:rPr>
        <w:t xml:space="preserve"> </w:t>
      </w:r>
      <w:r w:rsidR="005B1E1E" w:rsidRPr="005B1E1E">
        <w:rPr>
          <w:rFonts w:ascii="Arial Narrow" w:hAnsi="Arial Narrow"/>
          <w:sz w:val="20"/>
          <w:szCs w:val="20"/>
        </w:rPr>
        <w:t xml:space="preserve">O início da execução de que trata o item anterior poderá ser em prazo </w:t>
      </w:r>
      <w:r w:rsidR="00653742">
        <w:rPr>
          <w:rFonts w:ascii="Arial Narrow" w:hAnsi="Arial Narrow"/>
          <w:sz w:val="20"/>
          <w:szCs w:val="20"/>
        </w:rPr>
        <w:t xml:space="preserve">superior, </w:t>
      </w:r>
      <w:r w:rsidR="005B1E1E" w:rsidRPr="005B1E1E">
        <w:rPr>
          <w:rFonts w:ascii="Arial Narrow" w:hAnsi="Arial Narrow"/>
          <w:sz w:val="20"/>
          <w:szCs w:val="20"/>
        </w:rPr>
        <w:t>se assim estiver estabelecido na Ordem de Execução de Serviços.</w:t>
      </w:r>
    </w:p>
    <w:p w:rsidR="007E5440" w:rsidRPr="007E5440" w:rsidRDefault="0068551D" w:rsidP="007E5440">
      <w:pPr>
        <w:spacing w:after="120"/>
        <w:jc w:val="both"/>
        <w:rPr>
          <w:rFonts w:ascii="Arial Narrow" w:hAnsi="Arial Narrow"/>
          <w:sz w:val="20"/>
          <w:szCs w:val="20"/>
        </w:rPr>
      </w:pPr>
      <w:r w:rsidRPr="0068551D">
        <w:rPr>
          <w:rFonts w:ascii="Arial Narrow" w:hAnsi="Arial Narrow"/>
          <w:b/>
          <w:sz w:val="20"/>
          <w:szCs w:val="20"/>
        </w:rPr>
        <w:lastRenderedPageBreak/>
        <w:t xml:space="preserve">1.8 - </w:t>
      </w:r>
      <w:r w:rsidR="007E5440" w:rsidRPr="007E5440">
        <w:rPr>
          <w:rFonts w:ascii="Arial Narrow" w:hAnsi="Arial Narrow"/>
          <w:sz w:val="20"/>
          <w:szCs w:val="20"/>
        </w:rPr>
        <w:t>Para o início dos serviços são necessários os seguintes documentos:</w:t>
      </w:r>
    </w:p>
    <w:p w:rsidR="007E5440" w:rsidRPr="007E5440" w:rsidRDefault="0068551D" w:rsidP="007E5440">
      <w:pPr>
        <w:spacing w:after="120"/>
        <w:jc w:val="both"/>
        <w:rPr>
          <w:rFonts w:ascii="Arial Narrow" w:hAnsi="Arial Narrow"/>
          <w:sz w:val="20"/>
          <w:szCs w:val="20"/>
        </w:rPr>
      </w:pPr>
      <w:r w:rsidRPr="0068551D">
        <w:rPr>
          <w:rFonts w:ascii="Arial Narrow" w:hAnsi="Arial Narrow"/>
          <w:b/>
          <w:sz w:val="20"/>
          <w:szCs w:val="20"/>
        </w:rPr>
        <w:t xml:space="preserve">1.8.1 - </w:t>
      </w:r>
      <w:r w:rsidR="007E5440" w:rsidRPr="007E5440">
        <w:rPr>
          <w:rFonts w:ascii="Arial Narrow" w:hAnsi="Arial Narrow"/>
          <w:sz w:val="20"/>
          <w:szCs w:val="20"/>
        </w:rPr>
        <w:t>Pela CONTRATADA:</w:t>
      </w:r>
    </w:p>
    <w:p w:rsidR="007E5440" w:rsidRPr="0068551D" w:rsidRDefault="007E5440" w:rsidP="0068551D">
      <w:pPr>
        <w:pStyle w:val="PargrafodaLista"/>
        <w:numPr>
          <w:ilvl w:val="0"/>
          <w:numId w:val="29"/>
        </w:numPr>
        <w:spacing w:after="120"/>
        <w:ind w:left="851" w:hanging="284"/>
        <w:jc w:val="both"/>
        <w:rPr>
          <w:rFonts w:ascii="Arial Narrow" w:hAnsi="Arial Narrow"/>
          <w:sz w:val="20"/>
          <w:szCs w:val="20"/>
        </w:rPr>
      </w:pPr>
      <w:r w:rsidRPr="0068551D">
        <w:rPr>
          <w:rFonts w:ascii="Arial Narrow" w:hAnsi="Arial Narrow"/>
          <w:sz w:val="20"/>
          <w:szCs w:val="20"/>
        </w:rPr>
        <w:t>Visto junto ao CREA/</w:t>
      </w:r>
      <w:r w:rsidR="00F15297">
        <w:rPr>
          <w:rFonts w:ascii="Arial Narrow" w:hAnsi="Arial Narrow"/>
          <w:sz w:val="20"/>
          <w:szCs w:val="20"/>
        </w:rPr>
        <w:t>MG</w:t>
      </w:r>
      <w:r w:rsidR="0068551D">
        <w:rPr>
          <w:rFonts w:ascii="Arial Narrow" w:hAnsi="Arial Narrow"/>
          <w:sz w:val="20"/>
          <w:szCs w:val="20"/>
        </w:rPr>
        <w:t xml:space="preserve"> ou CAU/BR</w:t>
      </w:r>
      <w:r w:rsidRPr="0068551D">
        <w:rPr>
          <w:rFonts w:ascii="Arial Narrow" w:hAnsi="Arial Narrow"/>
          <w:sz w:val="20"/>
          <w:szCs w:val="20"/>
        </w:rPr>
        <w:t>, em conformidade com o disposto na Lei nº 5.194/66 e em consonância com o art. 1º, II, da Resolução nº 413/97 do CONFEA, caso a CONTRATADA seja sediada em outro Estado.</w:t>
      </w:r>
    </w:p>
    <w:p w:rsidR="007E5440" w:rsidRPr="0068551D" w:rsidRDefault="007E5440" w:rsidP="0068551D">
      <w:pPr>
        <w:pStyle w:val="PargrafodaLista"/>
        <w:numPr>
          <w:ilvl w:val="0"/>
          <w:numId w:val="29"/>
        </w:numPr>
        <w:spacing w:after="120"/>
        <w:ind w:left="851" w:hanging="284"/>
        <w:jc w:val="both"/>
        <w:rPr>
          <w:rFonts w:ascii="Arial Narrow" w:hAnsi="Arial Narrow"/>
          <w:sz w:val="20"/>
          <w:szCs w:val="20"/>
        </w:rPr>
      </w:pPr>
      <w:proofErr w:type="spellStart"/>
      <w:r w:rsidRPr="0068551D">
        <w:rPr>
          <w:rFonts w:ascii="Arial Narrow" w:hAnsi="Arial Narrow"/>
          <w:sz w:val="20"/>
          <w:szCs w:val="20"/>
        </w:rPr>
        <w:t>ART’s</w:t>
      </w:r>
      <w:proofErr w:type="spellEnd"/>
      <w:r w:rsidRPr="0068551D">
        <w:rPr>
          <w:rFonts w:ascii="Arial Narrow" w:hAnsi="Arial Narrow"/>
          <w:sz w:val="20"/>
          <w:szCs w:val="20"/>
        </w:rPr>
        <w:t xml:space="preserve"> ou </w:t>
      </w:r>
      <w:proofErr w:type="spellStart"/>
      <w:r w:rsidRPr="0068551D">
        <w:rPr>
          <w:rFonts w:ascii="Arial Narrow" w:hAnsi="Arial Narrow"/>
          <w:sz w:val="20"/>
          <w:szCs w:val="20"/>
        </w:rPr>
        <w:t>RRT’s</w:t>
      </w:r>
      <w:proofErr w:type="spellEnd"/>
      <w:r w:rsidRPr="0068551D">
        <w:rPr>
          <w:rFonts w:ascii="Arial Narrow" w:hAnsi="Arial Narrow"/>
          <w:sz w:val="20"/>
          <w:szCs w:val="20"/>
        </w:rPr>
        <w:t xml:space="preserve"> de execução, que deverão ser entregues ao Município, antes da execução dos serviços a elas vinculados.</w:t>
      </w:r>
    </w:p>
    <w:p w:rsidR="007E5440" w:rsidRPr="0068551D" w:rsidRDefault="007E5440" w:rsidP="0068551D">
      <w:pPr>
        <w:pStyle w:val="PargrafodaLista"/>
        <w:numPr>
          <w:ilvl w:val="0"/>
          <w:numId w:val="29"/>
        </w:numPr>
        <w:spacing w:after="120"/>
        <w:ind w:left="851" w:hanging="284"/>
        <w:jc w:val="both"/>
        <w:rPr>
          <w:rFonts w:ascii="Arial Narrow" w:hAnsi="Arial Narrow"/>
          <w:sz w:val="20"/>
          <w:szCs w:val="20"/>
        </w:rPr>
      </w:pPr>
      <w:r w:rsidRPr="0068551D">
        <w:rPr>
          <w:rFonts w:ascii="Arial Narrow" w:hAnsi="Arial Narrow"/>
          <w:sz w:val="20"/>
          <w:szCs w:val="20"/>
        </w:rPr>
        <w:t>Livro de registro dos funcionários.</w:t>
      </w:r>
    </w:p>
    <w:p w:rsidR="007E5440" w:rsidRPr="0068551D" w:rsidRDefault="007E5440" w:rsidP="0068551D">
      <w:pPr>
        <w:pStyle w:val="PargrafodaLista"/>
        <w:numPr>
          <w:ilvl w:val="0"/>
          <w:numId w:val="29"/>
        </w:numPr>
        <w:spacing w:after="120"/>
        <w:ind w:left="851" w:hanging="284"/>
        <w:jc w:val="both"/>
        <w:rPr>
          <w:rFonts w:ascii="Arial Narrow" w:hAnsi="Arial Narrow"/>
          <w:sz w:val="20"/>
          <w:szCs w:val="20"/>
        </w:rPr>
      </w:pPr>
      <w:r w:rsidRPr="0068551D">
        <w:rPr>
          <w:rFonts w:ascii="Arial Narrow" w:hAnsi="Arial Narrow"/>
          <w:sz w:val="20"/>
          <w:szCs w:val="20"/>
        </w:rPr>
        <w:t>Programas de Segurança do Trabalho.</w:t>
      </w:r>
    </w:p>
    <w:p w:rsidR="0068551D" w:rsidRPr="0068551D" w:rsidRDefault="007E5440" w:rsidP="0068551D">
      <w:pPr>
        <w:pStyle w:val="PargrafodaLista"/>
        <w:numPr>
          <w:ilvl w:val="0"/>
          <w:numId w:val="29"/>
        </w:numPr>
        <w:spacing w:after="120"/>
        <w:ind w:left="851" w:hanging="284"/>
        <w:jc w:val="both"/>
        <w:rPr>
          <w:rFonts w:ascii="Arial Narrow" w:hAnsi="Arial Narrow"/>
          <w:sz w:val="20"/>
          <w:szCs w:val="20"/>
        </w:rPr>
      </w:pPr>
      <w:r w:rsidRPr="0068551D">
        <w:rPr>
          <w:rFonts w:ascii="Arial Narrow" w:hAnsi="Arial Narrow"/>
          <w:sz w:val="20"/>
          <w:szCs w:val="20"/>
        </w:rPr>
        <w:t>Carta de apresentação do responsável pela execução dos serviços, que responderá também perante a Administração por todos os atos e comunicações formais.</w:t>
      </w:r>
    </w:p>
    <w:p w:rsidR="007E5440" w:rsidRPr="0068551D" w:rsidRDefault="007E5440" w:rsidP="0068551D">
      <w:pPr>
        <w:pStyle w:val="PargrafodaLista"/>
        <w:numPr>
          <w:ilvl w:val="0"/>
          <w:numId w:val="29"/>
        </w:numPr>
        <w:spacing w:after="120"/>
        <w:ind w:left="851" w:hanging="284"/>
        <w:jc w:val="both"/>
        <w:rPr>
          <w:rFonts w:ascii="Arial Narrow" w:hAnsi="Arial Narrow"/>
          <w:sz w:val="20"/>
          <w:szCs w:val="20"/>
        </w:rPr>
      </w:pPr>
      <w:r w:rsidRPr="0068551D">
        <w:rPr>
          <w:rFonts w:ascii="Arial Narrow" w:hAnsi="Arial Narrow"/>
          <w:sz w:val="20"/>
          <w:szCs w:val="20"/>
        </w:rPr>
        <w:t>Matrícula do INSS da obra.</w:t>
      </w:r>
    </w:p>
    <w:p w:rsidR="007E5440" w:rsidRPr="0068551D" w:rsidRDefault="007E5440" w:rsidP="0068551D">
      <w:pPr>
        <w:pStyle w:val="PargrafodaLista"/>
        <w:numPr>
          <w:ilvl w:val="0"/>
          <w:numId w:val="29"/>
        </w:numPr>
        <w:spacing w:after="120"/>
        <w:ind w:left="851" w:hanging="284"/>
        <w:jc w:val="both"/>
        <w:rPr>
          <w:rFonts w:ascii="Arial Narrow" w:hAnsi="Arial Narrow"/>
          <w:sz w:val="20"/>
          <w:szCs w:val="20"/>
        </w:rPr>
      </w:pPr>
      <w:r w:rsidRPr="0068551D">
        <w:rPr>
          <w:rFonts w:ascii="Arial Narrow" w:hAnsi="Arial Narrow"/>
          <w:sz w:val="20"/>
          <w:szCs w:val="20"/>
        </w:rPr>
        <w:t>Diário de obra.</w:t>
      </w:r>
    </w:p>
    <w:p w:rsidR="007E5440" w:rsidRPr="007E5440" w:rsidRDefault="0068551D" w:rsidP="007E5440">
      <w:pPr>
        <w:spacing w:after="120"/>
        <w:jc w:val="both"/>
        <w:rPr>
          <w:rFonts w:ascii="Arial Narrow" w:hAnsi="Arial Narrow"/>
          <w:sz w:val="20"/>
          <w:szCs w:val="20"/>
        </w:rPr>
      </w:pPr>
      <w:r w:rsidRPr="0068551D">
        <w:rPr>
          <w:rFonts w:ascii="Arial Narrow" w:hAnsi="Arial Narrow"/>
          <w:b/>
          <w:sz w:val="20"/>
          <w:szCs w:val="20"/>
        </w:rPr>
        <w:t xml:space="preserve">1.8.2 - </w:t>
      </w:r>
      <w:r w:rsidR="007E5440" w:rsidRPr="007E5440">
        <w:rPr>
          <w:rFonts w:ascii="Arial Narrow" w:hAnsi="Arial Narrow"/>
          <w:sz w:val="20"/>
          <w:szCs w:val="20"/>
        </w:rPr>
        <w:t>Pela CONTRATANTE:</w:t>
      </w:r>
    </w:p>
    <w:p w:rsidR="007E5440" w:rsidRPr="0068551D" w:rsidRDefault="007E5440" w:rsidP="0068551D">
      <w:pPr>
        <w:pStyle w:val="PargrafodaLista"/>
        <w:numPr>
          <w:ilvl w:val="0"/>
          <w:numId w:val="30"/>
        </w:numPr>
        <w:spacing w:after="120"/>
        <w:ind w:left="851" w:hanging="284"/>
        <w:jc w:val="both"/>
        <w:rPr>
          <w:rFonts w:ascii="Arial Narrow" w:hAnsi="Arial Narrow"/>
          <w:sz w:val="20"/>
          <w:szCs w:val="20"/>
        </w:rPr>
      </w:pPr>
      <w:r w:rsidRPr="0068551D">
        <w:rPr>
          <w:rFonts w:ascii="Arial Narrow" w:hAnsi="Arial Narrow"/>
          <w:sz w:val="20"/>
          <w:szCs w:val="20"/>
        </w:rPr>
        <w:t>Ordem de Serviço autorizando o início da obra.</w:t>
      </w:r>
    </w:p>
    <w:p w:rsidR="007E5440" w:rsidRPr="007E5440" w:rsidRDefault="0068551D" w:rsidP="007E5440">
      <w:pPr>
        <w:spacing w:after="120"/>
        <w:jc w:val="both"/>
        <w:rPr>
          <w:rFonts w:ascii="Arial Narrow" w:hAnsi="Arial Narrow"/>
          <w:sz w:val="20"/>
          <w:szCs w:val="20"/>
        </w:rPr>
      </w:pPr>
      <w:r w:rsidRPr="0068551D">
        <w:rPr>
          <w:rFonts w:ascii="Arial Narrow" w:hAnsi="Arial Narrow"/>
          <w:b/>
          <w:sz w:val="20"/>
          <w:szCs w:val="20"/>
        </w:rPr>
        <w:t xml:space="preserve">1.9 - </w:t>
      </w:r>
      <w:r w:rsidR="007E5440" w:rsidRPr="007E5440">
        <w:rPr>
          <w:rFonts w:ascii="Arial Narrow" w:hAnsi="Arial Narrow"/>
          <w:sz w:val="20"/>
          <w:szCs w:val="20"/>
        </w:rPr>
        <w:t>Na execução dos serviços deverão ser observadas, de modo geral, as especificações das normas técnicas e legais vigentes no Sistema CONFEA/</w:t>
      </w:r>
      <w:proofErr w:type="spellStart"/>
      <w:r w:rsidR="007E5440" w:rsidRPr="007E5440">
        <w:rPr>
          <w:rFonts w:ascii="Arial Narrow" w:hAnsi="Arial Narrow"/>
          <w:sz w:val="20"/>
          <w:szCs w:val="20"/>
        </w:rPr>
        <w:t>CREA’s</w:t>
      </w:r>
      <w:proofErr w:type="spellEnd"/>
      <w:r w:rsidR="00351F36">
        <w:rPr>
          <w:rFonts w:ascii="Arial Narrow" w:hAnsi="Arial Narrow"/>
          <w:sz w:val="20"/>
          <w:szCs w:val="20"/>
        </w:rPr>
        <w:t>,</w:t>
      </w:r>
      <w:r w:rsidR="007E5440" w:rsidRPr="007E5440">
        <w:rPr>
          <w:rFonts w:ascii="Arial Narrow" w:hAnsi="Arial Narrow"/>
          <w:sz w:val="20"/>
          <w:szCs w:val="20"/>
        </w:rPr>
        <w:t xml:space="preserve"> CAU/BR</w:t>
      </w:r>
      <w:r w:rsidR="00351F36">
        <w:rPr>
          <w:rFonts w:ascii="Arial Narrow" w:hAnsi="Arial Narrow"/>
          <w:sz w:val="20"/>
          <w:szCs w:val="20"/>
        </w:rPr>
        <w:t xml:space="preserve"> e CRT</w:t>
      </w:r>
      <w:r w:rsidR="007E5440" w:rsidRPr="007E5440">
        <w:rPr>
          <w:rFonts w:ascii="Arial Narrow" w:hAnsi="Arial Narrow"/>
          <w:sz w:val="20"/>
          <w:szCs w:val="20"/>
        </w:rPr>
        <w:t>, as da Associação Brasileira de Normas Técnicas – ABNT e aquelas complementares e pertinentes aos respectivos projetos e serviços ora licitados, bem como, as instruções, recomendações e determinações da fiscalização, dos órgãos ambientais de controle e demais aplicáveis à espécie.</w:t>
      </w:r>
    </w:p>
    <w:p w:rsidR="007E5440" w:rsidRPr="007E5440" w:rsidRDefault="0068551D" w:rsidP="007E5440">
      <w:pPr>
        <w:spacing w:after="120"/>
        <w:jc w:val="both"/>
        <w:rPr>
          <w:rFonts w:ascii="Arial Narrow" w:hAnsi="Arial Narrow"/>
          <w:sz w:val="20"/>
          <w:szCs w:val="20"/>
        </w:rPr>
      </w:pPr>
      <w:r w:rsidRPr="0068551D">
        <w:rPr>
          <w:rFonts w:ascii="Arial Narrow" w:hAnsi="Arial Narrow"/>
          <w:b/>
          <w:sz w:val="20"/>
          <w:szCs w:val="20"/>
        </w:rPr>
        <w:t xml:space="preserve">1.9.1 - </w:t>
      </w:r>
      <w:r w:rsidR="007E5440" w:rsidRPr="007E5440">
        <w:rPr>
          <w:rFonts w:ascii="Arial Narrow" w:hAnsi="Arial Narrow"/>
          <w:sz w:val="20"/>
          <w:szCs w:val="20"/>
        </w:rPr>
        <w:t>Todas as especificações, quantitativos e condições estabelecidas no Edital e seus anexos deverão ser cumpridas na íntegra.</w:t>
      </w:r>
    </w:p>
    <w:p w:rsidR="007E5440" w:rsidRPr="007E5440" w:rsidRDefault="0068551D" w:rsidP="007E5440">
      <w:pPr>
        <w:spacing w:after="120"/>
        <w:jc w:val="both"/>
        <w:rPr>
          <w:rFonts w:ascii="Arial Narrow" w:hAnsi="Arial Narrow"/>
          <w:sz w:val="20"/>
          <w:szCs w:val="20"/>
        </w:rPr>
      </w:pPr>
      <w:r w:rsidRPr="0068551D">
        <w:rPr>
          <w:rFonts w:ascii="Arial Narrow" w:hAnsi="Arial Narrow"/>
          <w:b/>
          <w:sz w:val="20"/>
          <w:szCs w:val="20"/>
        </w:rPr>
        <w:t xml:space="preserve">1.10 </w:t>
      </w:r>
      <w:r>
        <w:rPr>
          <w:rFonts w:ascii="Arial Narrow" w:hAnsi="Arial Narrow"/>
          <w:b/>
          <w:sz w:val="20"/>
          <w:szCs w:val="20"/>
        </w:rPr>
        <w:t>–</w:t>
      </w:r>
      <w:r w:rsidRPr="0068551D">
        <w:rPr>
          <w:rFonts w:ascii="Arial Narrow" w:hAnsi="Arial Narrow"/>
          <w:b/>
          <w:sz w:val="20"/>
          <w:szCs w:val="20"/>
        </w:rPr>
        <w:t xml:space="preserve"> </w:t>
      </w:r>
      <w:r>
        <w:rPr>
          <w:rFonts w:ascii="Arial Narrow" w:hAnsi="Arial Narrow"/>
          <w:sz w:val="20"/>
          <w:szCs w:val="20"/>
        </w:rPr>
        <w:t xml:space="preserve">A </w:t>
      </w:r>
      <w:r w:rsidR="00F15297">
        <w:rPr>
          <w:rFonts w:ascii="Arial Narrow" w:hAnsi="Arial Narrow"/>
          <w:sz w:val="20"/>
          <w:szCs w:val="20"/>
        </w:rPr>
        <w:t>Prefeitura</w:t>
      </w:r>
      <w:r w:rsidR="00F15297" w:rsidRPr="007E5440">
        <w:rPr>
          <w:rFonts w:ascii="Arial Narrow" w:hAnsi="Arial Narrow"/>
          <w:sz w:val="20"/>
          <w:szCs w:val="20"/>
        </w:rPr>
        <w:t xml:space="preserve"> poderá</w:t>
      </w:r>
      <w:r w:rsidR="007E5440" w:rsidRPr="007E5440">
        <w:rPr>
          <w:rFonts w:ascii="Arial Narrow" w:hAnsi="Arial Narrow"/>
          <w:sz w:val="20"/>
          <w:szCs w:val="20"/>
        </w:rPr>
        <w:t xml:space="preserve"> solicitar Laudo de Controle Tecnológico, sempre que considerar conveniente para atestar a qualidade do material utilizado.</w:t>
      </w:r>
    </w:p>
    <w:p w:rsidR="007E5440" w:rsidRPr="007E5440" w:rsidRDefault="0068551D" w:rsidP="007E5440">
      <w:pPr>
        <w:spacing w:after="120"/>
        <w:jc w:val="both"/>
        <w:rPr>
          <w:rFonts w:ascii="Arial Narrow" w:hAnsi="Arial Narrow"/>
          <w:sz w:val="20"/>
          <w:szCs w:val="20"/>
        </w:rPr>
      </w:pPr>
      <w:r w:rsidRPr="0068551D">
        <w:rPr>
          <w:rFonts w:ascii="Arial Narrow" w:hAnsi="Arial Narrow"/>
          <w:b/>
          <w:sz w:val="20"/>
          <w:szCs w:val="20"/>
        </w:rPr>
        <w:t xml:space="preserve">1.10.1 - </w:t>
      </w:r>
      <w:r>
        <w:rPr>
          <w:rFonts w:ascii="Arial Narrow" w:hAnsi="Arial Narrow"/>
          <w:sz w:val="20"/>
          <w:szCs w:val="20"/>
        </w:rPr>
        <w:t xml:space="preserve">A </w:t>
      </w:r>
      <w:r w:rsidR="00F15297">
        <w:rPr>
          <w:rFonts w:ascii="Arial Narrow" w:hAnsi="Arial Narrow"/>
          <w:sz w:val="20"/>
          <w:szCs w:val="20"/>
        </w:rPr>
        <w:t>Prefeitura</w:t>
      </w:r>
      <w:r w:rsidR="00F15297" w:rsidRPr="007E5440">
        <w:rPr>
          <w:rFonts w:ascii="Arial Narrow" w:hAnsi="Arial Narrow"/>
          <w:sz w:val="20"/>
          <w:szCs w:val="20"/>
        </w:rPr>
        <w:t xml:space="preserve"> reserva-se</w:t>
      </w:r>
      <w:r w:rsidR="007E5440" w:rsidRPr="007E5440">
        <w:rPr>
          <w:rFonts w:ascii="Arial Narrow" w:hAnsi="Arial Narrow"/>
          <w:sz w:val="20"/>
          <w:szCs w:val="20"/>
        </w:rPr>
        <w:t xml:space="preserve"> no direito de exercer ampla fiscalização do fornecimento dos materiais e serviços, verificando se estão sendo cumpridos os termos contratuais, não se excluindo a empresa contratada da responsabilidade por qualquer irregularidade. </w:t>
      </w:r>
    </w:p>
    <w:p w:rsidR="007E5440" w:rsidRPr="007E5440" w:rsidRDefault="0068551D" w:rsidP="007E5440">
      <w:pPr>
        <w:spacing w:after="120"/>
        <w:jc w:val="both"/>
        <w:rPr>
          <w:rFonts w:ascii="Arial Narrow" w:hAnsi="Arial Narrow"/>
          <w:sz w:val="20"/>
          <w:szCs w:val="20"/>
        </w:rPr>
      </w:pPr>
      <w:r w:rsidRPr="0068551D">
        <w:rPr>
          <w:rFonts w:ascii="Arial Narrow" w:hAnsi="Arial Narrow"/>
          <w:b/>
          <w:sz w:val="20"/>
          <w:szCs w:val="20"/>
        </w:rPr>
        <w:t xml:space="preserve">1.10.2 - </w:t>
      </w:r>
      <w:r w:rsidR="007E5440" w:rsidRPr="007E5440">
        <w:rPr>
          <w:rFonts w:ascii="Arial Narrow" w:hAnsi="Arial Narrow"/>
          <w:sz w:val="20"/>
          <w:szCs w:val="20"/>
        </w:rPr>
        <w:t>A prestação dos serviços e/ou o fornecimento de materiais de forma inadequada que não atenderem às exigibilidades não serão recebidos e o pagamento ficará suspenso até sua regularização de forma integral.</w:t>
      </w:r>
    </w:p>
    <w:p w:rsidR="007E5440" w:rsidRPr="007E5440" w:rsidRDefault="0068551D" w:rsidP="007E5440">
      <w:pPr>
        <w:spacing w:after="120"/>
        <w:jc w:val="both"/>
        <w:rPr>
          <w:rFonts w:ascii="Arial Narrow" w:hAnsi="Arial Narrow"/>
          <w:sz w:val="20"/>
          <w:szCs w:val="20"/>
        </w:rPr>
      </w:pPr>
      <w:r w:rsidRPr="0068551D">
        <w:rPr>
          <w:rFonts w:ascii="Arial Narrow" w:hAnsi="Arial Narrow"/>
          <w:b/>
          <w:sz w:val="20"/>
          <w:szCs w:val="20"/>
        </w:rPr>
        <w:t xml:space="preserve">1.11 - </w:t>
      </w:r>
      <w:r w:rsidR="007E5440" w:rsidRPr="007E5440">
        <w:rPr>
          <w:rFonts w:ascii="Arial Narrow" w:hAnsi="Arial Narrow"/>
          <w:sz w:val="20"/>
          <w:szCs w:val="20"/>
        </w:rPr>
        <w:t>Da medição dos serviços:</w:t>
      </w:r>
    </w:p>
    <w:p w:rsidR="007E5440" w:rsidRPr="0068551D" w:rsidRDefault="007E5440" w:rsidP="0068551D">
      <w:pPr>
        <w:pStyle w:val="PargrafodaLista"/>
        <w:numPr>
          <w:ilvl w:val="0"/>
          <w:numId w:val="30"/>
        </w:numPr>
        <w:spacing w:after="120"/>
        <w:ind w:left="851" w:hanging="284"/>
        <w:jc w:val="both"/>
        <w:rPr>
          <w:rFonts w:ascii="Arial Narrow" w:hAnsi="Arial Narrow"/>
          <w:sz w:val="20"/>
          <w:szCs w:val="20"/>
        </w:rPr>
      </w:pPr>
      <w:r w:rsidRPr="0068551D">
        <w:rPr>
          <w:rFonts w:ascii="Arial Narrow" w:hAnsi="Arial Narrow"/>
          <w:sz w:val="20"/>
          <w:szCs w:val="20"/>
        </w:rPr>
        <w:t xml:space="preserve">A CONTRATADA deverá efetuar as medições dos serviços executados e entregar para a fiscalização a planilha de medição e diário de obra, que terá um prazo máximo de </w:t>
      </w:r>
      <w:r w:rsidRPr="00042AD5">
        <w:rPr>
          <w:rFonts w:ascii="Arial Narrow" w:hAnsi="Arial Narrow"/>
          <w:b/>
          <w:sz w:val="20"/>
          <w:szCs w:val="20"/>
        </w:rPr>
        <w:t>05 (cinco)</w:t>
      </w:r>
      <w:r w:rsidRPr="0068551D">
        <w:rPr>
          <w:rFonts w:ascii="Arial Narrow" w:hAnsi="Arial Narrow"/>
          <w:sz w:val="20"/>
          <w:szCs w:val="20"/>
        </w:rPr>
        <w:t xml:space="preserve"> dias úteis para confirmar a medição apresentada. Estando esta regular, a fiscalização autoriza a emissão da Nota Fiscal. Caso contrário, comunicará a CONTRATADA o motivo da reprovação da planilha de medição.</w:t>
      </w:r>
    </w:p>
    <w:p w:rsidR="007E5440" w:rsidRPr="0068551D" w:rsidRDefault="007E5440" w:rsidP="0068551D">
      <w:pPr>
        <w:pStyle w:val="PargrafodaLista"/>
        <w:numPr>
          <w:ilvl w:val="0"/>
          <w:numId w:val="30"/>
        </w:numPr>
        <w:spacing w:after="120"/>
        <w:ind w:left="851" w:hanging="284"/>
        <w:jc w:val="both"/>
        <w:rPr>
          <w:rFonts w:ascii="Arial Narrow" w:hAnsi="Arial Narrow"/>
          <w:sz w:val="20"/>
          <w:szCs w:val="20"/>
        </w:rPr>
      </w:pPr>
      <w:r w:rsidRPr="0068551D">
        <w:rPr>
          <w:rFonts w:ascii="Arial Narrow" w:hAnsi="Arial Narrow"/>
          <w:sz w:val="20"/>
          <w:szCs w:val="20"/>
        </w:rPr>
        <w:t xml:space="preserve">Os quantitativos de serviços efetivamente executados pela CONTRATADA serão medidos e lançados no Boletim de Medição, que depois de conferidos e aprovados, serão assinados pelo responsável técnico da empresa e pelos fiscais da obra. </w:t>
      </w:r>
    </w:p>
    <w:p w:rsidR="007E5440" w:rsidRPr="0068551D" w:rsidRDefault="007E5440" w:rsidP="0068551D">
      <w:pPr>
        <w:pStyle w:val="PargrafodaLista"/>
        <w:numPr>
          <w:ilvl w:val="0"/>
          <w:numId w:val="30"/>
        </w:numPr>
        <w:spacing w:after="120"/>
        <w:ind w:left="851" w:hanging="284"/>
        <w:jc w:val="both"/>
        <w:rPr>
          <w:rFonts w:ascii="Arial Narrow" w:hAnsi="Arial Narrow"/>
          <w:sz w:val="20"/>
          <w:szCs w:val="20"/>
        </w:rPr>
      </w:pPr>
      <w:r w:rsidRPr="0068551D">
        <w:rPr>
          <w:rFonts w:ascii="Arial Narrow" w:hAnsi="Arial Narrow"/>
          <w:sz w:val="20"/>
          <w:szCs w:val="20"/>
        </w:rPr>
        <w:t>Se o dia determinado for feriado, sábado ou domingo deverá ocorrer no dia posterior ao determinado.</w:t>
      </w:r>
    </w:p>
    <w:p w:rsidR="007E5440" w:rsidRPr="0068551D" w:rsidRDefault="007E5440" w:rsidP="0068551D">
      <w:pPr>
        <w:pStyle w:val="PargrafodaLista"/>
        <w:numPr>
          <w:ilvl w:val="0"/>
          <w:numId w:val="30"/>
        </w:numPr>
        <w:spacing w:after="120"/>
        <w:ind w:left="851" w:hanging="284"/>
        <w:jc w:val="both"/>
        <w:rPr>
          <w:rFonts w:ascii="Arial Narrow" w:hAnsi="Arial Narrow"/>
          <w:sz w:val="20"/>
          <w:szCs w:val="20"/>
        </w:rPr>
      </w:pPr>
      <w:r w:rsidRPr="0068551D">
        <w:rPr>
          <w:rFonts w:ascii="Arial Narrow" w:hAnsi="Arial Narrow"/>
          <w:sz w:val="20"/>
          <w:szCs w:val="20"/>
        </w:rPr>
        <w:t xml:space="preserve">Os pagamentos serão efetuados com base em valores apurados através das medições dos serviços efetivamente executados no período, independentemente do cronograma físico-financeiro apresentado, e com base nos preços constantes do contrato e devidamente certificados. </w:t>
      </w:r>
    </w:p>
    <w:p w:rsidR="007E5440" w:rsidRPr="007E5440" w:rsidRDefault="0068551D" w:rsidP="007E5440">
      <w:pPr>
        <w:spacing w:after="120"/>
        <w:jc w:val="both"/>
        <w:rPr>
          <w:rFonts w:ascii="Arial Narrow" w:hAnsi="Arial Narrow"/>
          <w:sz w:val="20"/>
          <w:szCs w:val="20"/>
        </w:rPr>
      </w:pPr>
      <w:r w:rsidRPr="0068551D">
        <w:rPr>
          <w:rFonts w:ascii="Arial Narrow" w:hAnsi="Arial Narrow"/>
          <w:b/>
          <w:sz w:val="20"/>
          <w:szCs w:val="20"/>
        </w:rPr>
        <w:t xml:space="preserve">1.12 - </w:t>
      </w:r>
      <w:r w:rsidR="007E5440" w:rsidRPr="007E5440">
        <w:rPr>
          <w:rFonts w:ascii="Arial Narrow" w:hAnsi="Arial Narrow"/>
          <w:sz w:val="20"/>
          <w:szCs w:val="20"/>
        </w:rPr>
        <w:t>Ao encerrar a obra a CONTRATADA deverá:</w:t>
      </w:r>
    </w:p>
    <w:p w:rsidR="007E5440" w:rsidRPr="007E5440" w:rsidRDefault="0068551D" w:rsidP="007E5440">
      <w:pPr>
        <w:spacing w:after="120"/>
        <w:jc w:val="both"/>
        <w:rPr>
          <w:rFonts w:ascii="Arial Narrow" w:hAnsi="Arial Narrow"/>
          <w:sz w:val="20"/>
          <w:szCs w:val="20"/>
        </w:rPr>
      </w:pPr>
      <w:r w:rsidRPr="0068551D">
        <w:rPr>
          <w:rFonts w:ascii="Arial Narrow" w:hAnsi="Arial Narrow"/>
          <w:b/>
          <w:sz w:val="20"/>
          <w:szCs w:val="20"/>
        </w:rPr>
        <w:t xml:space="preserve">1.12.1 - </w:t>
      </w:r>
      <w:r w:rsidR="007E5440" w:rsidRPr="007E5440">
        <w:rPr>
          <w:rFonts w:ascii="Arial Narrow" w:hAnsi="Arial Narrow"/>
          <w:sz w:val="20"/>
          <w:szCs w:val="20"/>
        </w:rPr>
        <w:t>Apresentar os documentos relacionados abaixo, ficando a última parcela condicionada a apresentação dos mesmos:</w:t>
      </w:r>
    </w:p>
    <w:p w:rsidR="007E5440" w:rsidRPr="00AB232B" w:rsidRDefault="007E5440" w:rsidP="00AB232B">
      <w:pPr>
        <w:pStyle w:val="PargrafodaLista"/>
        <w:numPr>
          <w:ilvl w:val="0"/>
          <w:numId w:val="31"/>
        </w:numPr>
        <w:spacing w:after="120"/>
        <w:ind w:left="851" w:hanging="284"/>
        <w:jc w:val="both"/>
        <w:rPr>
          <w:rFonts w:ascii="Arial Narrow" w:hAnsi="Arial Narrow"/>
          <w:sz w:val="20"/>
          <w:szCs w:val="20"/>
        </w:rPr>
      </w:pPr>
      <w:r w:rsidRPr="00AB232B">
        <w:rPr>
          <w:rFonts w:ascii="Arial Narrow" w:hAnsi="Arial Narrow"/>
          <w:sz w:val="20"/>
          <w:szCs w:val="20"/>
        </w:rPr>
        <w:t xml:space="preserve">“As </w:t>
      </w:r>
      <w:proofErr w:type="spellStart"/>
      <w:r w:rsidRPr="00AB232B">
        <w:rPr>
          <w:rFonts w:ascii="Arial Narrow" w:hAnsi="Arial Narrow"/>
          <w:sz w:val="20"/>
          <w:szCs w:val="20"/>
        </w:rPr>
        <w:t>built</w:t>
      </w:r>
      <w:proofErr w:type="spellEnd"/>
      <w:r w:rsidRPr="00AB232B">
        <w:rPr>
          <w:rFonts w:ascii="Arial Narrow" w:hAnsi="Arial Narrow"/>
          <w:sz w:val="20"/>
          <w:szCs w:val="20"/>
        </w:rPr>
        <w:t>” da obra.</w:t>
      </w:r>
    </w:p>
    <w:p w:rsidR="007E5440" w:rsidRPr="00AB232B" w:rsidRDefault="007E5440" w:rsidP="00AB232B">
      <w:pPr>
        <w:pStyle w:val="PargrafodaLista"/>
        <w:numPr>
          <w:ilvl w:val="0"/>
          <w:numId w:val="31"/>
        </w:numPr>
        <w:spacing w:after="120"/>
        <w:ind w:left="851" w:hanging="284"/>
        <w:jc w:val="both"/>
        <w:rPr>
          <w:rFonts w:ascii="Arial Narrow" w:hAnsi="Arial Narrow"/>
          <w:sz w:val="20"/>
          <w:szCs w:val="20"/>
        </w:rPr>
      </w:pPr>
      <w:r w:rsidRPr="00AB232B">
        <w:rPr>
          <w:rFonts w:ascii="Arial Narrow" w:hAnsi="Arial Narrow"/>
          <w:sz w:val="20"/>
          <w:szCs w:val="20"/>
        </w:rPr>
        <w:t>Encerramento da Matrícula com o INSS com as devidas quitações, que deverão ser apresentadas antes da emissão do Termo de Recebimento Definitivo da Obra.</w:t>
      </w:r>
    </w:p>
    <w:p w:rsidR="007E5440" w:rsidRPr="007E5440" w:rsidRDefault="00AB232B" w:rsidP="007E5440">
      <w:pPr>
        <w:spacing w:after="120"/>
        <w:jc w:val="both"/>
        <w:rPr>
          <w:rFonts w:ascii="Arial Narrow" w:hAnsi="Arial Narrow"/>
          <w:sz w:val="20"/>
          <w:szCs w:val="20"/>
        </w:rPr>
      </w:pPr>
      <w:r w:rsidRPr="00AB232B">
        <w:rPr>
          <w:rFonts w:ascii="Arial Narrow" w:hAnsi="Arial Narrow"/>
          <w:b/>
          <w:sz w:val="20"/>
          <w:szCs w:val="20"/>
        </w:rPr>
        <w:t xml:space="preserve">1.12.2 - </w:t>
      </w:r>
      <w:r w:rsidR="007E5440" w:rsidRPr="007E5440">
        <w:rPr>
          <w:rFonts w:ascii="Arial Narrow" w:hAnsi="Arial Narrow"/>
          <w:sz w:val="20"/>
          <w:szCs w:val="20"/>
        </w:rPr>
        <w:t>Solicitar formalmente a realização da medição final.</w:t>
      </w:r>
    </w:p>
    <w:p w:rsidR="00717F4D" w:rsidRDefault="00717F4D" w:rsidP="007E5440">
      <w:pPr>
        <w:spacing w:after="120"/>
        <w:jc w:val="both"/>
        <w:rPr>
          <w:rFonts w:ascii="Arial Narrow" w:hAnsi="Arial Narrow"/>
          <w:sz w:val="20"/>
          <w:szCs w:val="20"/>
        </w:rPr>
      </w:pPr>
      <w:r w:rsidRPr="00717F4D">
        <w:rPr>
          <w:rFonts w:ascii="Arial Narrow" w:hAnsi="Arial Narrow"/>
          <w:b/>
          <w:sz w:val="20"/>
          <w:szCs w:val="20"/>
        </w:rPr>
        <w:t xml:space="preserve">1.13 - </w:t>
      </w:r>
      <w:r w:rsidR="007E5440" w:rsidRPr="007E5440">
        <w:rPr>
          <w:rFonts w:ascii="Arial Narrow" w:hAnsi="Arial Narrow"/>
          <w:sz w:val="20"/>
          <w:szCs w:val="20"/>
        </w:rPr>
        <w:t>O recebimento dos serviços se dará em conformidade com o disposto no art. 73 da Lei 8.666/93.</w:t>
      </w:r>
    </w:p>
    <w:p w:rsidR="007E5440" w:rsidRPr="007E5440" w:rsidRDefault="00717F4D" w:rsidP="007E5440">
      <w:pPr>
        <w:spacing w:after="120"/>
        <w:jc w:val="both"/>
        <w:rPr>
          <w:rFonts w:ascii="Arial Narrow" w:hAnsi="Arial Narrow"/>
          <w:sz w:val="20"/>
          <w:szCs w:val="20"/>
        </w:rPr>
      </w:pPr>
      <w:r w:rsidRPr="00717F4D">
        <w:rPr>
          <w:rFonts w:ascii="Arial Narrow" w:hAnsi="Arial Narrow"/>
          <w:b/>
          <w:sz w:val="20"/>
          <w:szCs w:val="20"/>
        </w:rPr>
        <w:lastRenderedPageBreak/>
        <w:t xml:space="preserve">1.14 - </w:t>
      </w:r>
      <w:r w:rsidR="007E5440" w:rsidRPr="007E5440">
        <w:rPr>
          <w:rFonts w:ascii="Arial Narrow" w:hAnsi="Arial Narrow"/>
          <w:sz w:val="20"/>
          <w:szCs w:val="20"/>
        </w:rPr>
        <w:t>As despesas de locomoção, diárias, hospedagem e alimentação, quando do deslocamento e permanência no Município para a prestação dos serviços, são de inteira responsabilidade da CONTRATADA.</w:t>
      </w:r>
    </w:p>
    <w:p w:rsidR="007E5440" w:rsidRPr="007E5440" w:rsidRDefault="00717F4D" w:rsidP="007E5440">
      <w:pPr>
        <w:spacing w:after="120"/>
        <w:jc w:val="both"/>
        <w:rPr>
          <w:rFonts w:ascii="Arial Narrow" w:hAnsi="Arial Narrow"/>
          <w:sz w:val="20"/>
          <w:szCs w:val="20"/>
        </w:rPr>
      </w:pPr>
      <w:r w:rsidRPr="00717F4D">
        <w:rPr>
          <w:rFonts w:ascii="Arial Narrow" w:hAnsi="Arial Narrow"/>
          <w:b/>
          <w:sz w:val="20"/>
          <w:szCs w:val="20"/>
        </w:rPr>
        <w:t xml:space="preserve">1.14.1 - </w:t>
      </w:r>
      <w:r w:rsidR="007E5440" w:rsidRPr="007E5440">
        <w:rPr>
          <w:rFonts w:ascii="Arial Narrow" w:hAnsi="Arial Narrow"/>
          <w:sz w:val="20"/>
          <w:szCs w:val="20"/>
        </w:rPr>
        <w:t>Serão de total responsabilidade da CONTRATADA, eventuais danos decorrentes de acidentes de veículos quando do deslocamento para realização dos trabalhos contratados, sejam eles pessoais, materiais ou morais, inclusive de terceiros, além de notificações por infrações de trânsito.</w:t>
      </w:r>
    </w:p>
    <w:p w:rsidR="007E5440" w:rsidRPr="00427D55" w:rsidRDefault="00717F4D" w:rsidP="007E5440">
      <w:pPr>
        <w:spacing w:after="120"/>
        <w:jc w:val="both"/>
        <w:rPr>
          <w:rFonts w:ascii="Arial Narrow" w:hAnsi="Arial Narrow"/>
          <w:sz w:val="20"/>
          <w:szCs w:val="20"/>
        </w:rPr>
      </w:pPr>
      <w:r w:rsidRPr="00717F4D">
        <w:rPr>
          <w:rFonts w:ascii="Arial Narrow" w:hAnsi="Arial Narrow"/>
          <w:b/>
          <w:sz w:val="20"/>
          <w:szCs w:val="20"/>
        </w:rPr>
        <w:t xml:space="preserve">1.14.2 - </w:t>
      </w:r>
      <w:r w:rsidR="007E5440" w:rsidRPr="007E5440">
        <w:rPr>
          <w:rFonts w:ascii="Arial Narrow" w:hAnsi="Arial Narrow"/>
          <w:sz w:val="20"/>
          <w:szCs w:val="20"/>
        </w:rPr>
        <w:t xml:space="preserve">Caberá exclusivamente à CONTRATADA, na prestação dos serviços, a responsabilidade pelo pagamento dos encargos trabalhistas, previdenciários e de acidentes do trabalho, referentes ao pessoal integrante de sua sociedade, e bem assim, empregados, funcionários, </w:t>
      </w:r>
      <w:r w:rsidR="007E5440" w:rsidRPr="00427D55">
        <w:rPr>
          <w:rFonts w:ascii="Arial Narrow" w:hAnsi="Arial Narrow"/>
          <w:sz w:val="20"/>
          <w:szCs w:val="20"/>
        </w:rPr>
        <w:t>prepostos ou terceiros que a empresa contratada colocar a serviço no atendimento do objeto.</w:t>
      </w:r>
    </w:p>
    <w:p w:rsidR="007E5440" w:rsidRPr="00427D55" w:rsidRDefault="007E5440" w:rsidP="007E5440">
      <w:pPr>
        <w:spacing w:after="120"/>
        <w:jc w:val="both"/>
        <w:rPr>
          <w:rFonts w:ascii="Arial Narrow" w:hAnsi="Arial Narrow" w:cs="Arial"/>
          <w:b/>
          <w:bCs/>
          <w:sz w:val="20"/>
          <w:szCs w:val="20"/>
        </w:rPr>
      </w:pPr>
    </w:p>
    <w:p w:rsidR="0099388C" w:rsidRPr="0017379E" w:rsidRDefault="0099388C" w:rsidP="00F83B69">
      <w:pPr>
        <w:spacing w:after="120"/>
        <w:jc w:val="both"/>
        <w:rPr>
          <w:rFonts w:ascii="Arial Narrow" w:eastAsia="SimSun" w:hAnsi="Arial Narrow" w:cs="Courier New"/>
          <w:sz w:val="20"/>
          <w:szCs w:val="20"/>
        </w:rPr>
      </w:pPr>
      <w:r w:rsidRPr="007454CE">
        <w:rPr>
          <w:rFonts w:ascii="Arial Narrow" w:eastAsia="SimSun" w:hAnsi="Arial Narrow" w:cs="Courier New"/>
          <w:b/>
          <w:sz w:val="20"/>
          <w:szCs w:val="20"/>
        </w:rPr>
        <w:t>CLÁUSULA SEGUNDA – DO PRAZO</w:t>
      </w:r>
      <w:r w:rsidR="00665D54">
        <w:rPr>
          <w:rFonts w:ascii="Arial Narrow" w:eastAsia="SimSun" w:hAnsi="Arial Narrow" w:cs="Courier New"/>
          <w:b/>
          <w:sz w:val="20"/>
          <w:szCs w:val="20"/>
        </w:rPr>
        <w:t xml:space="preserve"> CONTRATUAL E DE EXECUÇÃO</w:t>
      </w:r>
    </w:p>
    <w:p w:rsidR="0017379E" w:rsidRPr="0017379E" w:rsidRDefault="0017379E" w:rsidP="0017379E">
      <w:pPr>
        <w:spacing w:after="120"/>
        <w:ind w:right="-34"/>
        <w:jc w:val="both"/>
        <w:rPr>
          <w:rFonts w:ascii="Arial Narrow" w:hAnsi="Arial Narrow"/>
          <w:sz w:val="20"/>
          <w:szCs w:val="20"/>
        </w:rPr>
      </w:pPr>
      <w:r w:rsidRPr="0017379E">
        <w:rPr>
          <w:rFonts w:ascii="Arial Narrow" w:hAnsi="Arial Narrow"/>
          <w:b/>
          <w:sz w:val="20"/>
          <w:szCs w:val="20"/>
        </w:rPr>
        <w:t xml:space="preserve">2.1 - </w:t>
      </w:r>
      <w:r w:rsidRPr="0017379E">
        <w:rPr>
          <w:rFonts w:ascii="Arial Narrow" w:hAnsi="Arial Narrow"/>
          <w:sz w:val="20"/>
          <w:szCs w:val="20"/>
        </w:rPr>
        <w:t xml:space="preserve">O prazo de vigência do contrato </w:t>
      </w:r>
      <w:r w:rsidRPr="0088029D">
        <w:rPr>
          <w:rFonts w:ascii="Arial Narrow" w:hAnsi="Arial Narrow"/>
          <w:sz w:val="20"/>
          <w:szCs w:val="20"/>
        </w:rPr>
        <w:t xml:space="preserve">será de </w:t>
      </w:r>
      <w:r w:rsidRPr="0088029D">
        <w:rPr>
          <w:rFonts w:ascii="Arial Narrow" w:hAnsi="Arial Narrow"/>
          <w:b/>
          <w:sz w:val="20"/>
          <w:szCs w:val="20"/>
        </w:rPr>
        <w:t>0</w:t>
      </w:r>
      <w:r w:rsidR="00045486" w:rsidRPr="0088029D">
        <w:rPr>
          <w:rFonts w:ascii="Arial Narrow" w:hAnsi="Arial Narrow"/>
          <w:b/>
          <w:sz w:val="20"/>
          <w:szCs w:val="20"/>
        </w:rPr>
        <w:t>2</w:t>
      </w:r>
      <w:r w:rsidRPr="0088029D">
        <w:rPr>
          <w:rFonts w:ascii="Arial Narrow" w:hAnsi="Arial Narrow"/>
          <w:b/>
          <w:sz w:val="20"/>
          <w:szCs w:val="20"/>
        </w:rPr>
        <w:t xml:space="preserve"> (</w:t>
      </w:r>
      <w:r w:rsidR="00045486" w:rsidRPr="0088029D">
        <w:rPr>
          <w:rFonts w:ascii="Arial Narrow" w:hAnsi="Arial Narrow"/>
          <w:b/>
          <w:sz w:val="20"/>
          <w:szCs w:val="20"/>
        </w:rPr>
        <w:t>dois</w:t>
      </w:r>
      <w:r w:rsidRPr="0088029D">
        <w:rPr>
          <w:rFonts w:ascii="Arial Narrow" w:hAnsi="Arial Narrow"/>
          <w:b/>
          <w:sz w:val="20"/>
          <w:szCs w:val="20"/>
        </w:rPr>
        <w:t>) meses</w:t>
      </w:r>
      <w:r w:rsidRPr="0088029D">
        <w:rPr>
          <w:rFonts w:ascii="Arial Narrow" w:hAnsi="Arial Narrow"/>
          <w:sz w:val="20"/>
          <w:szCs w:val="20"/>
        </w:rPr>
        <w:t>, contatos a partir da data de sua assinatura, podendo ser prorrogado de acordo com o art. 57 e 65 da lei nº 8.666/93.</w:t>
      </w:r>
      <w:r w:rsidRPr="0017379E">
        <w:rPr>
          <w:rFonts w:ascii="Arial Narrow" w:hAnsi="Arial Narrow"/>
          <w:sz w:val="20"/>
          <w:szCs w:val="20"/>
        </w:rPr>
        <w:t xml:space="preserve"> </w:t>
      </w:r>
    </w:p>
    <w:p w:rsidR="0017379E" w:rsidRPr="0017379E" w:rsidRDefault="0017379E" w:rsidP="0017379E">
      <w:pPr>
        <w:spacing w:after="120"/>
        <w:ind w:right="-34"/>
        <w:jc w:val="both"/>
        <w:rPr>
          <w:rFonts w:ascii="Arial Narrow" w:hAnsi="Arial Narrow"/>
          <w:sz w:val="20"/>
          <w:szCs w:val="20"/>
        </w:rPr>
      </w:pPr>
      <w:r w:rsidRPr="0017379E">
        <w:rPr>
          <w:rFonts w:ascii="Arial Narrow" w:hAnsi="Arial Narrow"/>
          <w:b/>
          <w:sz w:val="20"/>
          <w:szCs w:val="20"/>
        </w:rPr>
        <w:t>2.2 –</w:t>
      </w:r>
      <w:r w:rsidRPr="0017379E">
        <w:rPr>
          <w:rFonts w:ascii="Arial Narrow" w:hAnsi="Arial Narrow"/>
          <w:sz w:val="20"/>
          <w:szCs w:val="20"/>
        </w:rPr>
        <w:t xml:space="preserve"> O prazo de execução do objeto será </w:t>
      </w:r>
      <w:r w:rsidRPr="0088029D">
        <w:rPr>
          <w:rFonts w:ascii="Arial Narrow" w:hAnsi="Arial Narrow"/>
          <w:sz w:val="20"/>
          <w:szCs w:val="20"/>
        </w:rPr>
        <w:t xml:space="preserve">de </w:t>
      </w:r>
      <w:r w:rsidR="00C627E3">
        <w:rPr>
          <w:rFonts w:ascii="Arial Narrow" w:hAnsi="Arial Narrow"/>
          <w:b/>
          <w:sz w:val="20"/>
          <w:szCs w:val="20"/>
        </w:rPr>
        <w:t>01</w:t>
      </w:r>
      <w:r w:rsidR="0088029D" w:rsidRPr="0088029D">
        <w:rPr>
          <w:rFonts w:ascii="Arial Narrow" w:hAnsi="Arial Narrow"/>
          <w:b/>
          <w:sz w:val="20"/>
          <w:szCs w:val="20"/>
        </w:rPr>
        <w:t xml:space="preserve"> (</w:t>
      </w:r>
      <w:r w:rsidR="00C627E3">
        <w:rPr>
          <w:rFonts w:ascii="Arial Narrow" w:hAnsi="Arial Narrow"/>
          <w:b/>
          <w:sz w:val="20"/>
          <w:szCs w:val="20"/>
        </w:rPr>
        <w:t>um</w:t>
      </w:r>
      <w:r w:rsidR="0088029D" w:rsidRPr="0088029D">
        <w:rPr>
          <w:rFonts w:ascii="Arial Narrow" w:hAnsi="Arial Narrow"/>
          <w:b/>
          <w:sz w:val="20"/>
          <w:szCs w:val="20"/>
        </w:rPr>
        <w:t xml:space="preserve">) </w:t>
      </w:r>
      <w:r w:rsidR="00C627E3">
        <w:rPr>
          <w:rFonts w:ascii="Arial Narrow" w:hAnsi="Arial Narrow"/>
          <w:b/>
          <w:sz w:val="20"/>
          <w:szCs w:val="20"/>
        </w:rPr>
        <w:t xml:space="preserve">mês </w:t>
      </w:r>
      <w:r w:rsidRPr="0088029D">
        <w:rPr>
          <w:rFonts w:ascii="Arial Narrow" w:hAnsi="Arial Narrow"/>
          <w:sz w:val="20"/>
          <w:szCs w:val="20"/>
        </w:rPr>
        <w:t>a contar da</w:t>
      </w:r>
      <w:r w:rsidRPr="0017379E">
        <w:rPr>
          <w:rFonts w:ascii="Arial Narrow" w:hAnsi="Arial Narrow"/>
          <w:sz w:val="20"/>
          <w:szCs w:val="20"/>
        </w:rPr>
        <w:t xml:space="preserve"> data estabelecida na respectiva ordem de serviço para ser iniciada a obra.</w:t>
      </w:r>
    </w:p>
    <w:p w:rsidR="0017379E" w:rsidRPr="0017379E" w:rsidRDefault="0017379E" w:rsidP="0017379E">
      <w:pPr>
        <w:spacing w:after="120"/>
        <w:jc w:val="both"/>
        <w:rPr>
          <w:rFonts w:ascii="Arial Narrow" w:eastAsia="SimSun" w:hAnsi="Arial Narrow" w:cs="Courier New"/>
          <w:b/>
          <w:bCs/>
          <w:sz w:val="20"/>
          <w:szCs w:val="20"/>
        </w:rPr>
      </w:pPr>
      <w:r w:rsidRPr="0017379E">
        <w:rPr>
          <w:rFonts w:ascii="Arial Narrow" w:eastAsia="SimSun" w:hAnsi="Arial Narrow" w:cs="Courier New"/>
          <w:b/>
          <w:bCs/>
          <w:sz w:val="20"/>
          <w:szCs w:val="20"/>
        </w:rPr>
        <w:t>2.3 -</w:t>
      </w:r>
      <w:r w:rsidRPr="0017379E">
        <w:rPr>
          <w:rFonts w:ascii="Arial Narrow" w:eastAsia="SimSun" w:hAnsi="Arial Narrow" w:cs="Courier New"/>
          <w:bCs/>
          <w:sz w:val="20"/>
          <w:szCs w:val="20"/>
        </w:rPr>
        <w:t xml:space="preserve"> Todos os prazos são em dias corridos e em sua contagem excluir-se-á o dia do início e incluir-se-á o dia do vencimento.</w:t>
      </w:r>
    </w:p>
    <w:p w:rsidR="00980829" w:rsidRPr="00427D55" w:rsidRDefault="00980829" w:rsidP="00F83B69">
      <w:pPr>
        <w:spacing w:after="120"/>
        <w:jc w:val="both"/>
        <w:rPr>
          <w:rFonts w:ascii="Arial Narrow" w:eastAsia="SimSun" w:hAnsi="Arial Narrow" w:cs="Courier New"/>
          <w:sz w:val="20"/>
          <w:szCs w:val="20"/>
        </w:rPr>
      </w:pPr>
    </w:p>
    <w:p w:rsidR="0099388C" w:rsidRPr="009D7960" w:rsidRDefault="0099388C" w:rsidP="00F83B69">
      <w:pPr>
        <w:spacing w:after="120"/>
        <w:jc w:val="both"/>
        <w:rPr>
          <w:rFonts w:ascii="Arial Narrow" w:eastAsia="SimSun" w:hAnsi="Arial Narrow" w:cs="Courier New"/>
          <w:sz w:val="20"/>
          <w:szCs w:val="20"/>
        </w:rPr>
      </w:pPr>
      <w:r w:rsidRPr="00427D55">
        <w:rPr>
          <w:rFonts w:ascii="Arial Narrow" w:eastAsia="SimSun" w:hAnsi="Arial Narrow" w:cs="Courier New"/>
          <w:b/>
          <w:sz w:val="20"/>
          <w:szCs w:val="20"/>
        </w:rPr>
        <w:t>CLÁUSULA TERCEIRA– DO PREÇO</w:t>
      </w:r>
    </w:p>
    <w:p w:rsidR="0099388C" w:rsidRPr="00675D16" w:rsidRDefault="0099388C" w:rsidP="00F83B69">
      <w:pPr>
        <w:pStyle w:val="Corpodetexto"/>
        <w:spacing w:after="120"/>
        <w:rPr>
          <w:rFonts w:ascii="Arial Narrow" w:hAnsi="Arial Narrow" w:cs="Courier New"/>
          <w:sz w:val="20"/>
          <w:szCs w:val="20"/>
        </w:rPr>
      </w:pPr>
      <w:r w:rsidRPr="00675D16">
        <w:rPr>
          <w:rFonts w:ascii="Arial Narrow" w:eastAsia="SimSun" w:hAnsi="Arial Narrow" w:cs="Courier New"/>
          <w:b/>
          <w:sz w:val="20"/>
          <w:szCs w:val="20"/>
        </w:rPr>
        <w:t xml:space="preserve">3.1 – </w:t>
      </w:r>
      <w:r w:rsidRPr="00675D16">
        <w:rPr>
          <w:rFonts w:ascii="Arial Narrow" w:eastAsia="SimSun" w:hAnsi="Arial Narrow" w:cs="Courier New"/>
          <w:sz w:val="20"/>
          <w:szCs w:val="20"/>
        </w:rPr>
        <w:t xml:space="preserve">O valor total do contrato é de </w:t>
      </w:r>
      <w:r w:rsidRPr="00675D16">
        <w:rPr>
          <w:rFonts w:ascii="Arial Narrow" w:hAnsi="Arial Narrow" w:cs="Courier New"/>
          <w:sz w:val="20"/>
          <w:szCs w:val="20"/>
        </w:rPr>
        <w:t>R$(...)</w:t>
      </w:r>
      <w:r w:rsidR="005B1AB8" w:rsidRPr="00675D16">
        <w:rPr>
          <w:rFonts w:ascii="Arial Narrow" w:hAnsi="Arial Narrow" w:cs="Courier New"/>
          <w:sz w:val="20"/>
          <w:szCs w:val="20"/>
        </w:rPr>
        <w:t xml:space="preserve">, sendo </w:t>
      </w:r>
      <w:r w:rsidR="00876B4A" w:rsidRPr="00675D16">
        <w:rPr>
          <w:rFonts w:ascii="Arial Narrow" w:hAnsi="Arial Narrow" w:cs="Courier New"/>
          <w:sz w:val="20"/>
          <w:szCs w:val="20"/>
        </w:rPr>
        <w:t>os valores unitários</w:t>
      </w:r>
      <w:r w:rsidR="005B1AB8" w:rsidRPr="00675D16">
        <w:rPr>
          <w:rFonts w:ascii="Arial Narrow" w:hAnsi="Arial Narrow" w:cs="Courier New"/>
          <w:sz w:val="20"/>
          <w:szCs w:val="20"/>
        </w:rPr>
        <w:t xml:space="preserve"> conforme </w:t>
      </w:r>
      <w:r w:rsidR="006627A0" w:rsidRPr="00675D16">
        <w:rPr>
          <w:rFonts w:ascii="Arial Narrow" w:hAnsi="Arial Narrow" w:cs="Courier New"/>
          <w:sz w:val="20"/>
          <w:szCs w:val="20"/>
        </w:rPr>
        <w:t xml:space="preserve">planilha orçamentária </w:t>
      </w:r>
      <w:r w:rsidR="007B6E3F" w:rsidRPr="00675D16">
        <w:rPr>
          <w:rFonts w:ascii="Arial Narrow" w:hAnsi="Arial Narrow" w:cs="Courier New"/>
          <w:sz w:val="20"/>
          <w:szCs w:val="20"/>
        </w:rPr>
        <w:t>venced</w:t>
      </w:r>
      <w:r w:rsidR="00675D16" w:rsidRPr="00675D16">
        <w:rPr>
          <w:rFonts w:ascii="Arial Narrow" w:hAnsi="Arial Narrow" w:cs="Courier New"/>
          <w:sz w:val="20"/>
          <w:szCs w:val="20"/>
        </w:rPr>
        <w:t>ora apresentada pela contratada.</w:t>
      </w:r>
    </w:p>
    <w:p w:rsidR="007E10EB" w:rsidRPr="009D7960" w:rsidRDefault="007E10EB" w:rsidP="00F83B69">
      <w:pPr>
        <w:pStyle w:val="WW-Corpodetexto2"/>
        <w:spacing w:after="120"/>
        <w:rPr>
          <w:rFonts w:ascii="Arial Narrow" w:hAnsi="Arial Narrow" w:cs="Arial"/>
          <w:sz w:val="20"/>
        </w:rPr>
      </w:pPr>
      <w:r w:rsidRPr="004113FF">
        <w:rPr>
          <w:rFonts w:ascii="Arial Narrow" w:hAnsi="Arial Narrow" w:cs="Arial"/>
          <w:b/>
          <w:sz w:val="20"/>
        </w:rPr>
        <w:t>3.2 –</w:t>
      </w:r>
      <w:r w:rsidRPr="004113FF">
        <w:rPr>
          <w:rFonts w:ascii="Arial Narrow" w:hAnsi="Arial Narrow" w:cs="Arial"/>
          <w:sz w:val="20"/>
        </w:rPr>
        <w:t xml:space="preserve"> Nos preços indicados no contrato estão computados todos os custos inerentes aos encargos financeiros e trabalhistas, fretes (CIF), cargas, descargas, despesas com embalagens, despesas com pessoal, impostos e quaisquer outros relacionados com o objeto do </w:t>
      </w:r>
      <w:r w:rsidR="00A07DDA" w:rsidRPr="004113FF">
        <w:rPr>
          <w:rFonts w:ascii="Arial Narrow" w:hAnsi="Arial Narrow" w:cs="Arial"/>
          <w:b/>
          <w:sz w:val="20"/>
        </w:rPr>
        <w:t xml:space="preserve">Edital nº </w:t>
      </w:r>
      <w:r w:rsidR="00482080" w:rsidRPr="004113FF">
        <w:rPr>
          <w:rFonts w:ascii="Arial Narrow" w:hAnsi="Arial Narrow" w:cs="Arial"/>
          <w:b/>
          <w:sz w:val="20"/>
        </w:rPr>
        <w:t>0</w:t>
      </w:r>
      <w:r w:rsidR="005568BA">
        <w:rPr>
          <w:rFonts w:ascii="Arial Narrow" w:hAnsi="Arial Narrow" w:cs="Arial"/>
          <w:b/>
          <w:sz w:val="20"/>
        </w:rPr>
        <w:t>4</w:t>
      </w:r>
      <w:r w:rsidR="00C627E3">
        <w:rPr>
          <w:rFonts w:ascii="Arial Narrow" w:hAnsi="Arial Narrow" w:cs="Arial"/>
          <w:b/>
          <w:sz w:val="20"/>
        </w:rPr>
        <w:t>8</w:t>
      </w:r>
      <w:r w:rsidR="00482080" w:rsidRPr="004113FF">
        <w:rPr>
          <w:rFonts w:ascii="Arial Narrow" w:hAnsi="Arial Narrow" w:cs="Arial"/>
          <w:b/>
          <w:sz w:val="20"/>
        </w:rPr>
        <w:t>/202</w:t>
      </w:r>
      <w:r w:rsidR="00496241" w:rsidRPr="004113FF">
        <w:rPr>
          <w:rFonts w:ascii="Arial Narrow" w:hAnsi="Arial Narrow" w:cs="Arial"/>
          <w:b/>
          <w:sz w:val="20"/>
        </w:rPr>
        <w:t>1</w:t>
      </w:r>
      <w:r w:rsidR="00A07DDA" w:rsidRPr="004113FF">
        <w:rPr>
          <w:rFonts w:ascii="Arial Narrow" w:hAnsi="Arial Narrow" w:cs="Arial"/>
          <w:b/>
          <w:sz w:val="20"/>
        </w:rPr>
        <w:t>,</w:t>
      </w:r>
      <w:r w:rsidR="00A07DDA" w:rsidRPr="004113FF">
        <w:rPr>
          <w:rFonts w:ascii="Arial Narrow" w:hAnsi="Arial Narrow" w:cs="Arial"/>
          <w:sz w:val="20"/>
        </w:rPr>
        <w:t xml:space="preserve"> </w:t>
      </w:r>
      <w:r w:rsidR="005568BA">
        <w:rPr>
          <w:rFonts w:ascii="Arial Narrow" w:hAnsi="Arial Narrow" w:cs="Arial"/>
          <w:b/>
          <w:sz w:val="20"/>
        </w:rPr>
        <w:t>Tomada de Preços</w:t>
      </w:r>
      <w:r w:rsidR="004113FF" w:rsidRPr="004113FF">
        <w:rPr>
          <w:rFonts w:ascii="Arial Narrow" w:hAnsi="Arial Narrow" w:cs="Arial"/>
          <w:b/>
          <w:sz w:val="20"/>
        </w:rPr>
        <w:t xml:space="preserve"> </w:t>
      </w:r>
      <w:r w:rsidR="006627A0" w:rsidRPr="004113FF">
        <w:rPr>
          <w:rFonts w:ascii="Arial Narrow" w:hAnsi="Arial Narrow" w:cs="Arial"/>
          <w:b/>
          <w:sz w:val="20"/>
        </w:rPr>
        <w:t>nº</w:t>
      </w:r>
      <w:r w:rsidRPr="004113FF">
        <w:rPr>
          <w:rFonts w:ascii="Arial Narrow" w:hAnsi="Arial Narrow" w:cs="Arial"/>
          <w:b/>
          <w:sz w:val="20"/>
        </w:rPr>
        <w:t xml:space="preserve"> </w:t>
      </w:r>
      <w:r w:rsidR="00482080" w:rsidRPr="004113FF">
        <w:rPr>
          <w:rFonts w:ascii="Arial Narrow" w:hAnsi="Arial Narrow" w:cs="Arial"/>
          <w:b/>
          <w:sz w:val="20"/>
        </w:rPr>
        <w:t>00</w:t>
      </w:r>
      <w:r w:rsidR="00C627E3">
        <w:rPr>
          <w:rFonts w:ascii="Arial Narrow" w:hAnsi="Arial Narrow" w:cs="Arial"/>
          <w:b/>
          <w:sz w:val="20"/>
        </w:rPr>
        <w:t>5</w:t>
      </w:r>
      <w:r w:rsidR="00482080" w:rsidRPr="004113FF">
        <w:rPr>
          <w:rFonts w:ascii="Arial Narrow" w:hAnsi="Arial Narrow" w:cs="Arial"/>
          <w:b/>
          <w:sz w:val="20"/>
        </w:rPr>
        <w:t>/202</w:t>
      </w:r>
      <w:r w:rsidR="00496241" w:rsidRPr="004113FF">
        <w:rPr>
          <w:rFonts w:ascii="Arial Narrow" w:hAnsi="Arial Narrow" w:cs="Arial"/>
          <w:b/>
          <w:sz w:val="20"/>
        </w:rPr>
        <w:t>1</w:t>
      </w:r>
      <w:r w:rsidR="00482080" w:rsidRPr="004113FF">
        <w:rPr>
          <w:rFonts w:ascii="Arial Narrow" w:hAnsi="Arial Narrow" w:cs="Arial"/>
          <w:b/>
          <w:sz w:val="20"/>
        </w:rPr>
        <w:t>,</w:t>
      </w:r>
      <w:r w:rsidRPr="004113FF">
        <w:rPr>
          <w:rFonts w:ascii="Arial Narrow" w:hAnsi="Arial Narrow" w:cs="Arial"/>
          <w:sz w:val="20"/>
        </w:rPr>
        <w:t xml:space="preserve"> de modo que o valor proposto constitua a única e total contraprestação pelo fornecimento do objeto do presente certame.</w:t>
      </w:r>
    </w:p>
    <w:p w:rsidR="00A67EE3" w:rsidRPr="009D7960" w:rsidRDefault="00A67EE3" w:rsidP="00F83B69">
      <w:pPr>
        <w:pStyle w:val="WW-Corpodetexto2"/>
        <w:spacing w:after="120"/>
        <w:rPr>
          <w:rFonts w:ascii="Arial Narrow" w:hAnsi="Arial Narrow" w:cs="Arial"/>
          <w:sz w:val="20"/>
        </w:rPr>
      </w:pPr>
    </w:p>
    <w:p w:rsidR="0099388C" w:rsidRPr="009D7960" w:rsidRDefault="0099388C" w:rsidP="00F83B69">
      <w:pPr>
        <w:spacing w:after="120"/>
        <w:jc w:val="both"/>
        <w:rPr>
          <w:rFonts w:ascii="Arial Narrow" w:eastAsia="SimSun" w:hAnsi="Arial Narrow" w:cs="Courier New"/>
          <w:b/>
          <w:sz w:val="20"/>
          <w:szCs w:val="20"/>
        </w:rPr>
      </w:pPr>
      <w:r w:rsidRPr="009D7960">
        <w:rPr>
          <w:rFonts w:ascii="Arial Narrow" w:eastAsia="SimSun" w:hAnsi="Arial Narrow" w:cs="Courier New"/>
          <w:b/>
          <w:sz w:val="20"/>
          <w:szCs w:val="20"/>
        </w:rPr>
        <w:t>CLÁUSULA QUARTA – DA FISCALIZAÇÃO</w:t>
      </w:r>
    </w:p>
    <w:p w:rsidR="006D6D91" w:rsidRPr="006D6D91" w:rsidRDefault="006D6D91" w:rsidP="006D6D91">
      <w:pPr>
        <w:tabs>
          <w:tab w:val="left" w:pos="851"/>
        </w:tabs>
        <w:spacing w:after="120"/>
        <w:jc w:val="both"/>
        <w:rPr>
          <w:rFonts w:ascii="Arial Narrow" w:hAnsi="Arial Narrow" w:cs="Arial"/>
          <w:sz w:val="20"/>
          <w:szCs w:val="20"/>
        </w:rPr>
      </w:pPr>
      <w:r>
        <w:rPr>
          <w:rFonts w:ascii="Arial Narrow" w:hAnsi="Arial Narrow" w:cs="Arial"/>
          <w:b/>
          <w:sz w:val="20"/>
          <w:szCs w:val="20"/>
        </w:rPr>
        <w:t>4</w:t>
      </w:r>
      <w:r w:rsidRPr="006D6D91">
        <w:rPr>
          <w:rFonts w:ascii="Arial Narrow" w:hAnsi="Arial Narrow" w:cs="Arial"/>
          <w:b/>
          <w:sz w:val="20"/>
          <w:szCs w:val="20"/>
        </w:rPr>
        <w:t xml:space="preserve">.1 </w:t>
      </w:r>
      <w:r w:rsidRPr="006D6D91">
        <w:rPr>
          <w:rFonts w:ascii="Arial Narrow" w:hAnsi="Arial Narrow" w:cs="Arial"/>
          <w:sz w:val="20"/>
          <w:szCs w:val="20"/>
        </w:rPr>
        <w:t xml:space="preserve">– A </w:t>
      </w:r>
      <w:r w:rsidR="00F15297">
        <w:rPr>
          <w:rFonts w:ascii="Arial Narrow" w:hAnsi="Arial Narrow" w:cs="Arial"/>
          <w:sz w:val="20"/>
          <w:szCs w:val="20"/>
        </w:rPr>
        <w:t>Prefeitura</w:t>
      </w:r>
      <w:r w:rsidR="00F15297" w:rsidRPr="006D6D91">
        <w:rPr>
          <w:rFonts w:ascii="Arial Narrow" w:hAnsi="Arial Narrow" w:cs="Arial"/>
          <w:sz w:val="20"/>
          <w:szCs w:val="20"/>
        </w:rPr>
        <w:t xml:space="preserve"> de</w:t>
      </w:r>
      <w:r w:rsidRPr="006D6D91">
        <w:rPr>
          <w:rFonts w:ascii="Arial Narrow" w:hAnsi="Arial Narrow" w:cs="Arial"/>
          <w:sz w:val="20"/>
          <w:szCs w:val="20"/>
        </w:rPr>
        <w:t xml:space="preserve"> </w:t>
      </w:r>
      <w:r w:rsidR="00F15297">
        <w:rPr>
          <w:rFonts w:ascii="Arial Narrow" w:hAnsi="Arial Narrow" w:cs="Arial"/>
          <w:sz w:val="20"/>
          <w:szCs w:val="20"/>
        </w:rPr>
        <w:t>Eugenópolis</w:t>
      </w:r>
      <w:r w:rsidRPr="006D6D91">
        <w:rPr>
          <w:rFonts w:ascii="Arial Narrow" w:hAnsi="Arial Narrow" w:cs="Arial"/>
          <w:sz w:val="20"/>
          <w:szCs w:val="20"/>
        </w:rPr>
        <w:t>, através de engenheiro devidamente cadastrado no CREA, exercerá a</w:t>
      </w:r>
      <w:r w:rsidR="00FE7B65">
        <w:rPr>
          <w:rFonts w:ascii="Arial Narrow" w:hAnsi="Arial Narrow" w:cs="Arial"/>
          <w:sz w:val="20"/>
          <w:szCs w:val="20"/>
        </w:rPr>
        <w:t xml:space="preserve"> mais ampla e completa</w:t>
      </w:r>
      <w:r w:rsidRPr="006D6D91">
        <w:rPr>
          <w:rFonts w:ascii="Arial Narrow" w:hAnsi="Arial Narrow" w:cs="Arial"/>
          <w:sz w:val="20"/>
          <w:szCs w:val="20"/>
        </w:rPr>
        <w:t xml:space="preserve"> fiscalização do contrato</w:t>
      </w:r>
      <w:r w:rsidR="00FE7B65">
        <w:rPr>
          <w:rFonts w:ascii="Arial Narrow" w:hAnsi="Arial Narrow" w:cs="Arial"/>
          <w:sz w:val="20"/>
          <w:szCs w:val="20"/>
        </w:rPr>
        <w:t xml:space="preserve"> e serviços em execução</w:t>
      </w:r>
      <w:r w:rsidRPr="006D6D91">
        <w:rPr>
          <w:rFonts w:ascii="Arial Narrow" w:hAnsi="Arial Narrow" w:cs="Arial"/>
          <w:sz w:val="20"/>
          <w:szCs w:val="20"/>
        </w:rPr>
        <w:t xml:space="preserve"> e registrará todas as ocorrências e as deficiências verificadas em relatório, cuja cópia será encaminhada à licitante vencedora, objetivando a imediata correção das irregularidades apontadas.</w:t>
      </w:r>
    </w:p>
    <w:p w:rsidR="006D6D91" w:rsidRPr="006D6D91" w:rsidRDefault="006D6D91" w:rsidP="00856924">
      <w:pPr>
        <w:tabs>
          <w:tab w:val="left" w:pos="851"/>
        </w:tabs>
        <w:spacing w:after="120"/>
        <w:jc w:val="both"/>
        <w:rPr>
          <w:rFonts w:ascii="Arial Narrow" w:hAnsi="Arial Narrow" w:cs="Arial"/>
          <w:sz w:val="20"/>
          <w:szCs w:val="20"/>
        </w:rPr>
      </w:pPr>
      <w:r>
        <w:rPr>
          <w:rFonts w:ascii="Arial Narrow" w:hAnsi="Arial Narrow" w:cs="Arial"/>
          <w:b/>
          <w:sz w:val="20"/>
          <w:szCs w:val="20"/>
        </w:rPr>
        <w:t>4</w:t>
      </w:r>
      <w:r w:rsidRPr="006D6D91">
        <w:rPr>
          <w:rFonts w:ascii="Arial Narrow" w:hAnsi="Arial Narrow" w:cs="Arial"/>
          <w:b/>
          <w:sz w:val="20"/>
          <w:szCs w:val="20"/>
        </w:rPr>
        <w:t xml:space="preserve">.1.1 - </w:t>
      </w:r>
      <w:r w:rsidRPr="006D6D91">
        <w:rPr>
          <w:rFonts w:ascii="Arial Narrow" w:hAnsi="Arial Narrow" w:cs="Arial"/>
          <w:sz w:val="20"/>
          <w:szCs w:val="20"/>
        </w:rPr>
        <w:t xml:space="preserve">A </w:t>
      </w:r>
      <w:r w:rsidR="00F15297">
        <w:rPr>
          <w:rFonts w:ascii="Arial Narrow" w:hAnsi="Arial Narrow" w:cs="Arial"/>
          <w:sz w:val="20"/>
          <w:szCs w:val="20"/>
        </w:rPr>
        <w:t>Prefeitura</w:t>
      </w:r>
      <w:r w:rsidR="00F15297" w:rsidRPr="006D6D91">
        <w:rPr>
          <w:rFonts w:ascii="Arial Narrow" w:hAnsi="Arial Narrow" w:cs="Arial"/>
          <w:sz w:val="20"/>
          <w:szCs w:val="20"/>
        </w:rPr>
        <w:t xml:space="preserve"> de</w:t>
      </w:r>
      <w:r w:rsidRPr="006D6D91">
        <w:rPr>
          <w:rFonts w:ascii="Arial Narrow" w:hAnsi="Arial Narrow" w:cs="Arial"/>
          <w:sz w:val="20"/>
          <w:szCs w:val="20"/>
        </w:rPr>
        <w:t xml:space="preserve"> </w:t>
      </w:r>
      <w:r w:rsidR="00F15297">
        <w:rPr>
          <w:rFonts w:ascii="Arial Narrow" w:hAnsi="Arial Narrow" w:cs="Arial"/>
          <w:sz w:val="20"/>
          <w:szCs w:val="20"/>
        </w:rPr>
        <w:t>Eugenópolis</w:t>
      </w:r>
      <w:r w:rsidR="00856924">
        <w:rPr>
          <w:rFonts w:ascii="Arial Narrow" w:hAnsi="Arial Narrow" w:cs="Arial"/>
          <w:sz w:val="20"/>
          <w:szCs w:val="20"/>
        </w:rPr>
        <w:t xml:space="preserve"> indica o e</w:t>
      </w:r>
      <w:r w:rsidRPr="006D6D91">
        <w:rPr>
          <w:rFonts w:ascii="Arial Narrow" w:hAnsi="Arial Narrow" w:cs="Arial"/>
          <w:sz w:val="20"/>
          <w:szCs w:val="20"/>
        </w:rPr>
        <w:t xml:space="preserve">ngenheiro </w:t>
      </w:r>
      <w:r w:rsidR="004014DE" w:rsidRPr="004014DE">
        <w:rPr>
          <w:rFonts w:ascii="Arial Narrow" w:hAnsi="Arial Narrow" w:cs="Arial"/>
          <w:b/>
          <w:sz w:val="20"/>
          <w:szCs w:val="20"/>
        </w:rPr>
        <w:t>Luan Ferreira de Souza Marques, Crea-RJ 2014140512/D</w:t>
      </w:r>
      <w:r w:rsidRPr="006D6D91">
        <w:rPr>
          <w:rFonts w:ascii="Arial Narrow" w:hAnsi="Arial Narrow" w:cs="Arial"/>
          <w:sz w:val="20"/>
          <w:szCs w:val="20"/>
        </w:rPr>
        <w:t>, como seu representante para acompanhamento, fiscalização e controle dos serviços e emitir respectivo laudo de medição, que servirá de conferente legal dos serviços executados, cabendo à CONTRATADA facilitar, em todas as suas fases, o desempenho dessa função e fornecer qualquer esclarecimento que lhe for solicitado.</w:t>
      </w:r>
    </w:p>
    <w:p w:rsidR="006D6D91" w:rsidRDefault="006D6D91" w:rsidP="006D6D91">
      <w:pPr>
        <w:tabs>
          <w:tab w:val="left" w:pos="851"/>
        </w:tabs>
        <w:spacing w:after="120"/>
        <w:jc w:val="both"/>
        <w:rPr>
          <w:rFonts w:ascii="Arial Narrow" w:hAnsi="Arial Narrow" w:cs="Arial"/>
          <w:sz w:val="20"/>
          <w:szCs w:val="20"/>
        </w:rPr>
      </w:pPr>
      <w:r>
        <w:rPr>
          <w:rFonts w:ascii="Arial Narrow" w:hAnsi="Arial Narrow" w:cs="Arial"/>
          <w:b/>
          <w:sz w:val="20"/>
          <w:szCs w:val="20"/>
        </w:rPr>
        <w:t>4</w:t>
      </w:r>
      <w:r w:rsidRPr="006D6D91">
        <w:rPr>
          <w:rFonts w:ascii="Arial Narrow" w:hAnsi="Arial Narrow" w:cs="Arial"/>
          <w:b/>
          <w:sz w:val="20"/>
          <w:szCs w:val="20"/>
        </w:rPr>
        <w:t xml:space="preserve">.1.2 – </w:t>
      </w:r>
      <w:r w:rsidRPr="006D6D91">
        <w:rPr>
          <w:rFonts w:ascii="Arial Narrow" w:hAnsi="Arial Narrow" w:cs="Arial"/>
          <w:sz w:val="20"/>
          <w:szCs w:val="20"/>
        </w:rPr>
        <w:t>O engenheiro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rsidR="00D34A68" w:rsidRPr="00D34A68" w:rsidRDefault="00D34A68" w:rsidP="00D34A68">
      <w:pPr>
        <w:tabs>
          <w:tab w:val="left" w:pos="851"/>
        </w:tabs>
        <w:spacing w:after="120"/>
        <w:jc w:val="both"/>
        <w:rPr>
          <w:rFonts w:ascii="Arial Narrow" w:hAnsi="Arial Narrow" w:cs="Arial"/>
          <w:sz w:val="20"/>
          <w:szCs w:val="20"/>
        </w:rPr>
      </w:pPr>
      <w:r w:rsidRPr="00D34A68">
        <w:rPr>
          <w:rFonts w:ascii="Arial Narrow" w:hAnsi="Arial Narrow" w:cs="Arial"/>
          <w:b/>
          <w:sz w:val="20"/>
          <w:szCs w:val="20"/>
        </w:rPr>
        <w:t xml:space="preserve">4.1.3 - </w:t>
      </w:r>
      <w:r w:rsidRPr="00D34A68">
        <w:rPr>
          <w:rFonts w:ascii="Arial Narrow" w:hAnsi="Arial Narrow" w:cs="Arial"/>
          <w:sz w:val="20"/>
          <w:szCs w:val="20"/>
        </w:rPr>
        <w:t>A fiscalização exercerá controle em relação à quantidade e particularmente à qualidade dos serviços executados, a fim de possibilitar a aplicação das penalidades previstas, quando desatendidas as disposições a elas relativas.</w:t>
      </w:r>
    </w:p>
    <w:p w:rsidR="00D34A68" w:rsidRPr="00D34A68" w:rsidRDefault="00D34A68" w:rsidP="00D34A68">
      <w:pPr>
        <w:tabs>
          <w:tab w:val="left" w:pos="851"/>
        </w:tabs>
        <w:spacing w:after="120"/>
        <w:jc w:val="both"/>
        <w:rPr>
          <w:rFonts w:ascii="Arial Narrow" w:hAnsi="Arial Narrow" w:cs="Arial"/>
          <w:sz w:val="20"/>
          <w:szCs w:val="20"/>
        </w:rPr>
      </w:pPr>
      <w:r w:rsidRPr="00D34A68">
        <w:rPr>
          <w:rFonts w:ascii="Arial Narrow" w:hAnsi="Arial Narrow" w:cs="Arial"/>
          <w:b/>
          <w:sz w:val="20"/>
          <w:szCs w:val="20"/>
        </w:rPr>
        <w:t xml:space="preserve">4.1.4 - </w:t>
      </w:r>
      <w:r w:rsidRPr="00D34A68">
        <w:rPr>
          <w:rFonts w:ascii="Arial Narrow" w:hAnsi="Arial Narrow" w:cs="Arial"/>
          <w:sz w:val="20"/>
          <w:szCs w:val="20"/>
        </w:rPr>
        <w:t>A fiscalização poderá ordenar a qualquer momento, sem prejuízo de outras sanções cabíveis ao caso, a paralisação da obra sempre que a CONTRATADA deixar de cumprir o contido com as exigências dos Projetos Básicos e Memorial Descritivo.</w:t>
      </w:r>
    </w:p>
    <w:p w:rsidR="006D6D91" w:rsidRDefault="006D6D91" w:rsidP="006D6D91">
      <w:pPr>
        <w:tabs>
          <w:tab w:val="left" w:pos="851"/>
        </w:tabs>
        <w:spacing w:after="120"/>
        <w:jc w:val="both"/>
        <w:rPr>
          <w:rFonts w:ascii="Arial Narrow" w:hAnsi="Arial Narrow" w:cs="Arial"/>
          <w:sz w:val="20"/>
          <w:szCs w:val="20"/>
        </w:rPr>
      </w:pPr>
      <w:r>
        <w:rPr>
          <w:rFonts w:ascii="Arial Narrow" w:hAnsi="Arial Narrow" w:cs="Arial"/>
          <w:b/>
          <w:sz w:val="20"/>
          <w:szCs w:val="20"/>
        </w:rPr>
        <w:t>4</w:t>
      </w:r>
      <w:r w:rsidRPr="006D6D91">
        <w:rPr>
          <w:rFonts w:ascii="Arial Narrow" w:hAnsi="Arial Narrow" w:cs="Arial"/>
          <w:b/>
          <w:sz w:val="20"/>
          <w:szCs w:val="20"/>
        </w:rPr>
        <w:t xml:space="preserve">.2 </w:t>
      </w:r>
      <w:r w:rsidRPr="006D6D91">
        <w:rPr>
          <w:rFonts w:ascii="Arial Narrow" w:hAnsi="Arial Narrow" w:cs="Arial"/>
          <w:sz w:val="20"/>
          <w:szCs w:val="20"/>
        </w:rPr>
        <w:t xml:space="preserve">– </w:t>
      </w:r>
      <w:proofErr w:type="gramStart"/>
      <w:r w:rsidRPr="006D6D91">
        <w:rPr>
          <w:rFonts w:ascii="Arial Narrow" w:hAnsi="Arial Narrow" w:cs="Arial"/>
          <w:sz w:val="20"/>
          <w:szCs w:val="20"/>
        </w:rPr>
        <w:t>As exigências e</w:t>
      </w:r>
      <w:r w:rsidR="00FE7B65">
        <w:rPr>
          <w:rFonts w:ascii="Arial Narrow" w:hAnsi="Arial Narrow" w:cs="Arial"/>
          <w:sz w:val="20"/>
          <w:szCs w:val="20"/>
        </w:rPr>
        <w:t xml:space="preserve"> a atuação</w:t>
      </w:r>
      <w:proofErr w:type="gramEnd"/>
      <w:r w:rsidR="00FE7B65">
        <w:rPr>
          <w:rFonts w:ascii="Arial Narrow" w:hAnsi="Arial Narrow" w:cs="Arial"/>
          <w:sz w:val="20"/>
          <w:szCs w:val="20"/>
        </w:rPr>
        <w:t xml:space="preserve"> da fiscalização pela </w:t>
      </w:r>
      <w:r w:rsidR="00CD0FD1">
        <w:rPr>
          <w:rFonts w:ascii="Arial Narrow" w:hAnsi="Arial Narrow" w:cs="Arial"/>
          <w:sz w:val="20"/>
          <w:szCs w:val="20"/>
        </w:rPr>
        <w:t>Prefeitura</w:t>
      </w:r>
      <w:r w:rsidR="00CD0FD1" w:rsidRPr="006D6D91">
        <w:rPr>
          <w:rFonts w:ascii="Arial Narrow" w:hAnsi="Arial Narrow" w:cs="Arial"/>
          <w:sz w:val="20"/>
          <w:szCs w:val="20"/>
        </w:rPr>
        <w:t xml:space="preserve"> de</w:t>
      </w:r>
      <w:r w:rsidRPr="006D6D91">
        <w:rPr>
          <w:rFonts w:ascii="Arial Narrow" w:hAnsi="Arial Narrow" w:cs="Arial"/>
          <w:sz w:val="20"/>
          <w:szCs w:val="20"/>
        </w:rPr>
        <w:t xml:space="preserve"> </w:t>
      </w:r>
      <w:r w:rsidR="00F15297">
        <w:rPr>
          <w:rFonts w:ascii="Arial Narrow" w:hAnsi="Arial Narrow" w:cs="Arial"/>
          <w:sz w:val="20"/>
          <w:szCs w:val="20"/>
        </w:rPr>
        <w:t>Eugenópolis</w:t>
      </w:r>
      <w:r w:rsidRPr="006D6D91">
        <w:rPr>
          <w:rFonts w:ascii="Arial Narrow" w:hAnsi="Arial Narrow" w:cs="Arial"/>
          <w:sz w:val="20"/>
          <w:szCs w:val="20"/>
        </w:rPr>
        <w:t>-</w:t>
      </w:r>
      <w:r w:rsidR="00F15297">
        <w:rPr>
          <w:rFonts w:ascii="Arial Narrow" w:hAnsi="Arial Narrow" w:cs="Arial"/>
          <w:sz w:val="20"/>
          <w:szCs w:val="20"/>
        </w:rPr>
        <w:t>MG</w:t>
      </w:r>
      <w:r w:rsidRPr="006D6D91">
        <w:rPr>
          <w:rFonts w:ascii="Arial Narrow" w:hAnsi="Arial Narrow" w:cs="Arial"/>
          <w:sz w:val="20"/>
          <w:szCs w:val="20"/>
        </w:rPr>
        <w:t xml:space="preserve"> em nada restringe a </w:t>
      </w:r>
      <w:r w:rsidRPr="00BA5071">
        <w:rPr>
          <w:rFonts w:ascii="Arial Narrow" w:hAnsi="Arial Narrow" w:cs="Arial"/>
          <w:sz w:val="20"/>
          <w:szCs w:val="20"/>
        </w:rPr>
        <w:t>responsabilidade única, integral e exclusiva da licitante vencedora, no que concerne à execução do objeto do contrato.</w:t>
      </w:r>
    </w:p>
    <w:p w:rsidR="00CD0FD1" w:rsidRPr="00CD0FD1" w:rsidRDefault="00CD0FD1" w:rsidP="006D6D91">
      <w:pPr>
        <w:tabs>
          <w:tab w:val="left" w:pos="851"/>
        </w:tabs>
        <w:spacing w:after="120"/>
        <w:jc w:val="both"/>
        <w:rPr>
          <w:rFonts w:ascii="Arial Narrow" w:hAnsi="Arial Narrow" w:cs="Arial"/>
          <w:sz w:val="2"/>
          <w:szCs w:val="20"/>
        </w:rPr>
      </w:pPr>
    </w:p>
    <w:p w:rsidR="0099388C" w:rsidRPr="00BA5071" w:rsidRDefault="0099388C" w:rsidP="00F83B69">
      <w:pPr>
        <w:pStyle w:val="Ttulo1"/>
        <w:spacing w:after="120"/>
        <w:jc w:val="both"/>
        <w:rPr>
          <w:rFonts w:ascii="Arial Narrow" w:eastAsia="SimSun" w:hAnsi="Arial Narrow" w:cs="Courier New"/>
          <w:sz w:val="20"/>
          <w:szCs w:val="20"/>
        </w:rPr>
      </w:pPr>
      <w:r w:rsidRPr="007454CE">
        <w:rPr>
          <w:rFonts w:ascii="Arial Narrow" w:eastAsia="SimSun" w:hAnsi="Arial Narrow" w:cs="Courier New"/>
          <w:b/>
          <w:sz w:val="20"/>
          <w:szCs w:val="20"/>
        </w:rPr>
        <w:t>CLÁUSULA QUINTA</w:t>
      </w:r>
      <w:r w:rsidRPr="007454CE">
        <w:rPr>
          <w:rFonts w:ascii="Arial Narrow" w:eastAsia="SimSun" w:hAnsi="Arial Narrow" w:cs="Courier New"/>
          <w:sz w:val="20"/>
          <w:szCs w:val="20"/>
        </w:rPr>
        <w:t xml:space="preserve"> – </w:t>
      </w:r>
      <w:r w:rsidRPr="007454CE">
        <w:rPr>
          <w:rFonts w:ascii="Arial Narrow" w:eastAsia="SimSun" w:hAnsi="Arial Narrow" w:cs="Courier New"/>
          <w:b/>
          <w:sz w:val="20"/>
          <w:szCs w:val="20"/>
        </w:rPr>
        <w:t>DO PAGAMENTO</w:t>
      </w:r>
    </w:p>
    <w:p w:rsidR="00114D3A" w:rsidRPr="00114D3A" w:rsidRDefault="00114D3A" w:rsidP="00114D3A">
      <w:pPr>
        <w:spacing w:after="120"/>
        <w:jc w:val="both"/>
        <w:rPr>
          <w:rFonts w:ascii="Arial Narrow" w:hAnsi="Arial Narrow"/>
          <w:sz w:val="20"/>
          <w:szCs w:val="20"/>
        </w:rPr>
      </w:pPr>
      <w:r>
        <w:rPr>
          <w:rFonts w:ascii="Arial Narrow" w:hAnsi="Arial Narrow"/>
          <w:b/>
          <w:sz w:val="20"/>
          <w:szCs w:val="20"/>
        </w:rPr>
        <w:t>5</w:t>
      </w:r>
      <w:r w:rsidRPr="00114D3A">
        <w:rPr>
          <w:rFonts w:ascii="Arial Narrow" w:hAnsi="Arial Narrow"/>
          <w:b/>
          <w:sz w:val="20"/>
          <w:szCs w:val="20"/>
        </w:rPr>
        <w:t xml:space="preserve">.1 - </w:t>
      </w:r>
      <w:r w:rsidR="00732362" w:rsidRPr="00732362">
        <w:rPr>
          <w:rFonts w:ascii="Arial Narrow" w:hAnsi="Arial Narrow"/>
          <w:sz w:val="20"/>
          <w:szCs w:val="20"/>
        </w:rPr>
        <w:t xml:space="preserve">O pagamento será efetuado pela Contratante à Contratada, através de cheque nominal ou depósito em conta bancária indicada, no prazo de </w:t>
      </w:r>
      <w:r w:rsidR="00732362" w:rsidRPr="00732362">
        <w:rPr>
          <w:rFonts w:ascii="Arial Narrow" w:hAnsi="Arial Narrow"/>
          <w:b/>
          <w:sz w:val="20"/>
          <w:szCs w:val="20"/>
        </w:rPr>
        <w:t>até 15 (quinze) dias úteis</w:t>
      </w:r>
      <w:r w:rsidR="00732362" w:rsidRPr="00732362">
        <w:rPr>
          <w:rFonts w:ascii="Arial Narrow" w:hAnsi="Arial Narrow"/>
          <w:sz w:val="20"/>
          <w:szCs w:val="20"/>
        </w:rPr>
        <w:t xml:space="preserve"> a contar da data de apresentação da nota fiscal, sem qualquer correção, que deverá ser de acordo com os laudos de medições realizados conforme estabelecido no cronograma físico-financeiro, e mediante a apresentação dos seguintes documentos</w:t>
      </w:r>
      <w:r w:rsidRPr="00114D3A">
        <w:rPr>
          <w:rFonts w:ascii="Arial Narrow" w:hAnsi="Arial Narrow"/>
          <w:sz w:val="20"/>
          <w:szCs w:val="20"/>
        </w:rPr>
        <w:t xml:space="preserve">: </w:t>
      </w:r>
    </w:p>
    <w:p w:rsidR="00114D3A" w:rsidRPr="00114D3A" w:rsidRDefault="00114D3A" w:rsidP="00114D3A">
      <w:pPr>
        <w:spacing w:after="120"/>
        <w:jc w:val="both"/>
        <w:rPr>
          <w:rFonts w:ascii="Arial Narrow" w:hAnsi="Arial Narrow"/>
          <w:sz w:val="20"/>
          <w:szCs w:val="20"/>
        </w:rPr>
      </w:pPr>
      <w:r>
        <w:rPr>
          <w:rFonts w:ascii="Arial Narrow" w:hAnsi="Arial Narrow"/>
          <w:b/>
          <w:sz w:val="20"/>
          <w:szCs w:val="20"/>
        </w:rPr>
        <w:lastRenderedPageBreak/>
        <w:t>5</w:t>
      </w:r>
      <w:r w:rsidRPr="00114D3A">
        <w:rPr>
          <w:rFonts w:ascii="Arial Narrow" w:hAnsi="Arial Narrow"/>
          <w:b/>
          <w:sz w:val="20"/>
          <w:szCs w:val="20"/>
        </w:rPr>
        <w:t xml:space="preserve">.1.1 - </w:t>
      </w:r>
      <w:r w:rsidRPr="00114D3A">
        <w:rPr>
          <w:rFonts w:ascii="Arial Narrow" w:hAnsi="Arial Narrow"/>
          <w:sz w:val="20"/>
          <w:szCs w:val="20"/>
        </w:rPr>
        <w:t>Boletim de medição assinado pelo engenheiro da empresa executora e aprovado pelo engenheiro fiscal do Município com o número do respectivo CREA;</w:t>
      </w:r>
    </w:p>
    <w:p w:rsidR="00114D3A" w:rsidRPr="00114D3A" w:rsidRDefault="00114D3A" w:rsidP="00114D3A">
      <w:pPr>
        <w:spacing w:after="120"/>
        <w:jc w:val="both"/>
        <w:rPr>
          <w:rFonts w:ascii="Arial Narrow" w:hAnsi="Arial Narrow"/>
          <w:sz w:val="20"/>
          <w:szCs w:val="20"/>
        </w:rPr>
      </w:pPr>
      <w:r>
        <w:rPr>
          <w:rFonts w:ascii="Arial Narrow" w:hAnsi="Arial Narrow"/>
          <w:b/>
          <w:sz w:val="20"/>
          <w:szCs w:val="20"/>
        </w:rPr>
        <w:t>5</w:t>
      </w:r>
      <w:r w:rsidRPr="00114D3A">
        <w:rPr>
          <w:rFonts w:ascii="Arial Narrow" w:hAnsi="Arial Narrow"/>
          <w:b/>
          <w:sz w:val="20"/>
          <w:szCs w:val="20"/>
        </w:rPr>
        <w:t xml:space="preserve">.1.2 - </w:t>
      </w:r>
      <w:r w:rsidRPr="00114D3A">
        <w:rPr>
          <w:rFonts w:ascii="Arial Narrow" w:hAnsi="Arial Narrow"/>
          <w:sz w:val="20"/>
          <w:szCs w:val="20"/>
        </w:rPr>
        <w:t>Cópia da Folha de pagamento do pessoal utilizado na execução dos serviços;</w:t>
      </w:r>
    </w:p>
    <w:p w:rsidR="00114D3A" w:rsidRPr="00114D3A" w:rsidRDefault="00114D3A" w:rsidP="00114D3A">
      <w:pPr>
        <w:spacing w:after="120"/>
        <w:jc w:val="both"/>
        <w:rPr>
          <w:rFonts w:ascii="Arial Narrow" w:hAnsi="Arial Narrow"/>
          <w:sz w:val="20"/>
          <w:szCs w:val="20"/>
        </w:rPr>
      </w:pPr>
      <w:r>
        <w:rPr>
          <w:rFonts w:ascii="Arial Narrow" w:hAnsi="Arial Narrow"/>
          <w:b/>
          <w:sz w:val="20"/>
          <w:szCs w:val="20"/>
        </w:rPr>
        <w:t>5</w:t>
      </w:r>
      <w:r w:rsidRPr="00114D3A">
        <w:rPr>
          <w:rFonts w:ascii="Arial Narrow" w:hAnsi="Arial Narrow"/>
          <w:b/>
          <w:sz w:val="20"/>
          <w:szCs w:val="20"/>
        </w:rPr>
        <w:t xml:space="preserve">.1.3 - </w:t>
      </w:r>
      <w:r w:rsidRPr="00114D3A">
        <w:rPr>
          <w:rFonts w:ascii="Arial Narrow" w:hAnsi="Arial Narrow"/>
          <w:sz w:val="20"/>
          <w:szCs w:val="20"/>
        </w:rPr>
        <w:t>GFIP/SEFIP relativo aos serviços;</w:t>
      </w:r>
    </w:p>
    <w:p w:rsidR="00114D3A" w:rsidRPr="00114D3A" w:rsidRDefault="00114D3A" w:rsidP="00114D3A">
      <w:pPr>
        <w:spacing w:after="120"/>
        <w:jc w:val="both"/>
        <w:rPr>
          <w:rFonts w:ascii="Arial Narrow" w:hAnsi="Arial Narrow"/>
          <w:sz w:val="20"/>
          <w:szCs w:val="20"/>
        </w:rPr>
      </w:pPr>
      <w:r>
        <w:rPr>
          <w:rFonts w:ascii="Arial Narrow" w:hAnsi="Arial Narrow"/>
          <w:b/>
          <w:sz w:val="20"/>
          <w:szCs w:val="20"/>
        </w:rPr>
        <w:t>5</w:t>
      </w:r>
      <w:r w:rsidRPr="00114D3A">
        <w:rPr>
          <w:rFonts w:ascii="Arial Narrow" w:hAnsi="Arial Narrow"/>
          <w:b/>
          <w:sz w:val="20"/>
          <w:szCs w:val="20"/>
        </w:rPr>
        <w:t xml:space="preserve">.1.4 - </w:t>
      </w:r>
      <w:r w:rsidRPr="00114D3A">
        <w:rPr>
          <w:rFonts w:ascii="Arial Narrow" w:hAnsi="Arial Narrow"/>
          <w:sz w:val="20"/>
          <w:szCs w:val="20"/>
        </w:rPr>
        <w:t>Comprovante de recolhimento de FGTS do Pessoal utilizado na execução dos serviços;</w:t>
      </w:r>
    </w:p>
    <w:p w:rsidR="00114D3A" w:rsidRPr="00114D3A" w:rsidRDefault="00114D3A" w:rsidP="00114D3A">
      <w:pPr>
        <w:spacing w:after="120"/>
        <w:jc w:val="both"/>
        <w:rPr>
          <w:rFonts w:ascii="Arial Narrow" w:hAnsi="Arial Narrow"/>
          <w:b/>
          <w:sz w:val="20"/>
          <w:szCs w:val="20"/>
        </w:rPr>
      </w:pPr>
      <w:r>
        <w:rPr>
          <w:rFonts w:ascii="Arial Narrow" w:hAnsi="Arial Narrow"/>
          <w:b/>
          <w:sz w:val="20"/>
          <w:szCs w:val="20"/>
        </w:rPr>
        <w:t>5</w:t>
      </w:r>
      <w:r w:rsidRPr="00114D3A">
        <w:rPr>
          <w:rFonts w:ascii="Arial Narrow" w:hAnsi="Arial Narrow"/>
          <w:b/>
          <w:sz w:val="20"/>
          <w:szCs w:val="20"/>
        </w:rPr>
        <w:t xml:space="preserve">.1.5 - </w:t>
      </w:r>
      <w:r w:rsidRPr="00114D3A">
        <w:rPr>
          <w:rFonts w:ascii="Arial Narrow" w:hAnsi="Arial Narrow"/>
          <w:sz w:val="20"/>
          <w:szCs w:val="20"/>
        </w:rPr>
        <w:t>Comprovante de recolhimento do INSS do pessoal utilizado na execução dos serviços;</w:t>
      </w:r>
    </w:p>
    <w:p w:rsidR="00114D3A" w:rsidRPr="00114D3A" w:rsidRDefault="00114D3A" w:rsidP="00114D3A">
      <w:pPr>
        <w:spacing w:after="120"/>
        <w:jc w:val="both"/>
        <w:rPr>
          <w:rFonts w:ascii="Arial Narrow" w:hAnsi="Arial Narrow"/>
          <w:sz w:val="20"/>
          <w:szCs w:val="20"/>
        </w:rPr>
      </w:pPr>
      <w:r>
        <w:rPr>
          <w:rFonts w:ascii="Arial Narrow" w:hAnsi="Arial Narrow"/>
          <w:b/>
          <w:sz w:val="20"/>
          <w:szCs w:val="20"/>
        </w:rPr>
        <w:t>5</w:t>
      </w:r>
      <w:r w:rsidRPr="00114D3A">
        <w:rPr>
          <w:rFonts w:ascii="Arial Narrow" w:hAnsi="Arial Narrow"/>
          <w:b/>
          <w:sz w:val="20"/>
          <w:szCs w:val="20"/>
        </w:rPr>
        <w:t xml:space="preserve">.1.6 - </w:t>
      </w:r>
      <w:r w:rsidRPr="00114D3A">
        <w:rPr>
          <w:rFonts w:ascii="Arial Narrow" w:hAnsi="Arial Narrow"/>
          <w:sz w:val="20"/>
          <w:szCs w:val="20"/>
        </w:rPr>
        <w:t>Emissão da respectiva nota fiscal;</w:t>
      </w:r>
    </w:p>
    <w:p w:rsidR="00114D3A" w:rsidRPr="00114D3A" w:rsidRDefault="00114D3A" w:rsidP="00114D3A">
      <w:pPr>
        <w:spacing w:after="120"/>
        <w:jc w:val="both"/>
        <w:rPr>
          <w:rFonts w:ascii="Arial Narrow" w:hAnsi="Arial Narrow"/>
          <w:b/>
          <w:sz w:val="20"/>
          <w:szCs w:val="20"/>
        </w:rPr>
      </w:pPr>
      <w:r>
        <w:rPr>
          <w:rFonts w:ascii="Arial Narrow" w:hAnsi="Arial Narrow"/>
          <w:b/>
          <w:sz w:val="20"/>
          <w:szCs w:val="20"/>
        </w:rPr>
        <w:t>5</w:t>
      </w:r>
      <w:r w:rsidRPr="00114D3A">
        <w:rPr>
          <w:rFonts w:ascii="Arial Narrow" w:hAnsi="Arial Narrow"/>
          <w:b/>
          <w:sz w:val="20"/>
          <w:szCs w:val="20"/>
        </w:rPr>
        <w:t xml:space="preserve">.1.7 - </w:t>
      </w:r>
      <w:r w:rsidRPr="00114D3A">
        <w:rPr>
          <w:rFonts w:ascii="Arial Narrow" w:hAnsi="Arial Narrow"/>
          <w:sz w:val="20"/>
          <w:szCs w:val="20"/>
        </w:rPr>
        <w:t>O 1º pagamento estará vinculado à apresentação da guia de ART, devidamente quitada</w:t>
      </w:r>
      <w:r w:rsidRPr="00114D3A">
        <w:rPr>
          <w:rFonts w:ascii="Arial Narrow" w:hAnsi="Arial Narrow"/>
          <w:b/>
          <w:sz w:val="20"/>
          <w:szCs w:val="20"/>
        </w:rPr>
        <w:t>.</w:t>
      </w:r>
    </w:p>
    <w:p w:rsidR="00114D3A" w:rsidRPr="00114D3A" w:rsidRDefault="00114D3A" w:rsidP="00114D3A">
      <w:pPr>
        <w:spacing w:after="120"/>
        <w:jc w:val="both"/>
        <w:rPr>
          <w:rFonts w:ascii="Arial Narrow" w:hAnsi="Arial Narrow"/>
          <w:b/>
          <w:sz w:val="20"/>
          <w:szCs w:val="20"/>
        </w:rPr>
      </w:pPr>
      <w:r>
        <w:rPr>
          <w:rFonts w:ascii="Arial Narrow" w:hAnsi="Arial Narrow"/>
          <w:b/>
          <w:sz w:val="20"/>
          <w:szCs w:val="20"/>
        </w:rPr>
        <w:t>5</w:t>
      </w:r>
      <w:r w:rsidRPr="00114D3A">
        <w:rPr>
          <w:rFonts w:ascii="Arial Narrow" w:hAnsi="Arial Narrow"/>
          <w:b/>
          <w:sz w:val="20"/>
          <w:szCs w:val="20"/>
        </w:rPr>
        <w:t xml:space="preserve">.2 - </w:t>
      </w:r>
      <w:r w:rsidRPr="00114D3A">
        <w:rPr>
          <w:rFonts w:ascii="Arial Narrow" w:hAnsi="Arial Narrow"/>
          <w:sz w:val="20"/>
          <w:szCs w:val="20"/>
        </w:rPr>
        <w:t>Além de comprovação de pagamento de outros encargos trabalhistas, que por ventura possam surgir, será necessário apresentar documentos que comprovem regularidade fiscal e trabalhista, conforme relação exigida no edital para habilitação fiscal e trabalhista.</w:t>
      </w:r>
      <w:r w:rsidRPr="00114D3A">
        <w:rPr>
          <w:rFonts w:ascii="Arial Narrow" w:hAnsi="Arial Narrow"/>
          <w:b/>
          <w:sz w:val="20"/>
          <w:szCs w:val="20"/>
        </w:rPr>
        <w:t xml:space="preserve">  </w:t>
      </w:r>
    </w:p>
    <w:p w:rsidR="00114D3A" w:rsidRPr="00114D3A" w:rsidRDefault="00114D3A" w:rsidP="00114D3A">
      <w:pPr>
        <w:spacing w:after="120"/>
        <w:jc w:val="both"/>
        <w:rPr>
          <w:rFonts w:ascii="Arial Narrow" w:hAnsi="Arial Narrow"/>
          <w:sz w:val="20"/>
          <w:szCs w:val="20"/>
        </w:rPr>
      </w:pPr>
      <w:r>
        <w:rPr>
          <w:rFonts w:ascii="Arial Narrow" w:hAnsi="Arial Narrow"/>
          <w:b/>
          <w:sz w:val="20"/>
          <w:szCs w:val="20"/>
        </w:rPr>
        <w:t>5</w:t>
      </w:r>
      <w:r w:rsidRPr="00114D3A">
        <w:rPr>
          <w:rFonts w:ascii="Arial Narrow" w:hAnsi="Arial Narrow"/>
          <w:b/>
          <w:sz w:val="20"/>
          <w:szCs w:val="20"/>
        </w:rPr>
        <w:t xml:space="preserve">.3 - </w:t>
      </w:r>
      <w:r w:rsidRPr="00114D3A">
        <w:rPr>
          <w:rFonts w:ascii="Arial Narrow" w:hAnsi="Arial Narrow"/>
          <w:sz w:val="20"/>
          <w:szCs w:val="20"/>
        </w:rPr>
        <w:t>As medições serão efetuadas de acordo com o cronograma físico-financeiro e da seguinte forma: a primeira 30 (trinta) dias após Autorização do Início da execução dos serviços e as demais a cada período de 30 (trinta) dias, exceto para a última que será efetuada independente de prazo, quando da conclusão dos serviços;</w:t>
      </w:r>
    </w:p>
    <w:p w:rsidR="00114D3A" w:rsidRPr="00114D3A" w:rsidRDefault="00114D3A" w:rsidP="00114D3A">
      <w:pPr>
        <w:spacing w:after="120"/>
        <w:jc w:val="both"/>
        <w:rPr>
          <w:rFonts w:ascii="Arial Narrow" w:hAnsi="Arial Narrow"/>
          <w:sz w:val="20"/>
          <w:szCs w:val="20"/>
        </w:rPr>
      </w:pPr>
      <w:r>
        <w:rPr>
          <w:rFonts w:ascii="Arial Narrow" w:hAnsi="Arial Narrow"/>
          <w:b/>
          <w:sz w:val="20"/>
          <w:szCs w:val="20"/>
        </w:rPr>
        <w:t>5</w:t>
      </w:r>
      <w:r w:rsidRPr="00114D3A">
        <w:rPr>
          <w:rFonts w:ascii="Arial Narrow" w:hAnsi="Arial Narrow"/>
          <w:b/>
          <w:sz w:val="20"/>
          <w:szCs w:val="20"/>
        </w:rPr>
        <w:t xml:space="preserve">.4 - </w:t>
      </w:r>
      <w:r w:rsidRPr="00114D3A">
        <w:rPr>
          <w:rFonts w:ascii="Arial Narrow" w:hAnsi="Arial Narrow"/>
          <w:sz w:val="20"/>
          <w:szCs w:val="20"/>
        </w:rPr>
        <w:t>Ocorrendo atraso no pagamento das obrigações e desde que este atraso decorra de culpa da Prefeitura de Eugenópolis, o valor devido será acrescido de 0,1% (um décimo por cento) a título de multa, além de 0,033% (trinta e três milésimos por cento), por dia de atraso, a título de compensação financeira, a serem calculados sobre o valor devido.</w:t>
      </w:r>
    </w:p>
    <w:p w:rsidR="00114D3A" w:rsidRPr="00114D3A" w:rsidRDefault="00114D3A" w:rsidP="00114D3A">
      <w:pPr>
        <w:spacing w:after="120"/>
        <w:jc w:val="both"/>
        <w:rPr>
          <w:rFonts w:ascii="Arial Narrow" w:hAnsi="Arial Narrow"/>
          <w:sz w:val="20"/>
          <w:szCs w:val="20"/>
        </w:rPr>
      </w:pPr>
      <w:r>
        <w:rPr>
          <w:rFonts w:ascii="Arial Narrow" w:hAnsi="Arial Narrow"/>
          <w:b/>
          <w:sz w:val="20"/>
          <w:szCs w:val="20"/>
        </w:rPr>
        <w:t>5</w:t>
      </w:r>
      <w:r w:rsidRPr="00114D3A">
        <w:rPr>
          <w:rFonts w:ascii="Arial Narrow" w:hAnsi="Arial Narrow"/>
          <w:b/>
          <w:sz w:val="20"/>
          <w:szCs w:val="20"/>
        </w:rPr>
        <w:t xml:space="preserve">.5 - </w:t>
      </w:r>
      <w:r w:rsidRPr="00114D3A">
        <w:rPr>
          <w:rFonts w:ascii="Arial Narrow" w:hAnsi="Arial Narrow"/>
          <w:sz w:val="20"/>
          <w:szCs w:val="20"/>
        </w:rPr>
        <w:t>O pagamento do acréscimo a que se refere o item anterior será efetivado mediante autorização expressa do Prefeito Municipal, em processo próprio, que se iniciará com o requerimento da CONTRATADA dirigido ao Prefeito Municipal de Eugenópolis.</w:t>
      </w:r>
    </w:p>
    <w:p w:rsidR="00114D3A" w:rsidRPr="00114D3A" w:rsidRDefault="00114D3A" w:rsidP="00114D3A">
      <w:pPr>
        <w:spacing w:after="120"/>
        <w:jc w:val="both"/>
        <w:rPr>
          <w:rFonts w:ascii="Arial Narrow" w:hAnsi="Arial Narrow"/>
          <w:sz w:val="20"/>
          <w:szCs w:val="20"/>
        </w:rPr>
      </w:pPr>
      <w:r>
        <w:rPr>
          <w:rFonts w:ascii="Arial Narrow" w:hAnsi="Arial Narrow"/>
          <w:b/>
          <w:sz w:val="20"/>
          <w:szCs w:val="20"/>
        </w:rPr>
        <w:t>5</w:t>
      </w:r>
      <w:r w:rsidRPr="00114D3A">
        <w:rPr>
          <w:rFonts w:ascii="Arial Narrow" w:hAnsi="Arial Narrow"/>
          <w:b/>
          <w:sz w:val="20"/>
          <w:szCs w:val="20"/>
        </w:rPr>
        <w:t xml:space="preserve">.6 - </w:t>
      </w:r>
      <w:r w:rsidRPr="00114D3A">
        <w:rPr>
          <w:rFonts w:ascii="Arial Narrow" w:hAnsi="Arial Narrow"/>
          <w:sz w:val="20"/>
          <w:szCs w:val="20"/>
        </w:rPr>
        <w:t>Na ocasião de cada pagamento a ser efetuado, observadas as condições específicas da CONTRATADA, aplicar-se-á, no que couber, o disposto na Lei Federal nº 9.430, de 27 de dezembro de 1996, na Lei Federal nº 8.212, de 24 de julho de 1991, e na Lei Complementar nº 116, de 31 de julho de 2003, combinada com a correspondente lei municipal do local de prestação dos serviços, com suas alterações e regulamentações posteriores.</w:t>
      </w:r>
    </w:p>
    <w:p w:rsidR="00114D3A" w:rsidRPr="00114D3A" w:rsidRDefault="00114D3A" w:rsidP="00114D3A">
      <w:pPr>
        <w:spacing w:after="120"/>
        <w:jc w:val="both"/>
        <w:rPr>
          <w:rFonts w:ascii="Arial Narrow" w:hAnsi="Arial Narrow"/>
          <w:sz w:val="20"/>
          <w:szCs w:val="20"/>
        </w:rPr>
      </w:pPr>
      <w:r>
        <w:rPr>
          <w:rFonts w:ascii="Arial Narrow" w:hAnsi="Arial Narrow"/>
          <w:b/>
          <w:sz w:val="20"/>
          <w:szCs w:val="20"/>
        </w:rPr>
        <w:t>5</w:t>
      </w:r>
      <w:r w:rsidRPr="00114D3A">
        <w:rPr>
          <w:rFonts w:ascii="Arial Narrow" w:hAnsi="Arial Narrow"/>
          <w:b/>
          <w:sz w:val="20"/>
          <w:szCs w:val="20"/>
        </w:rPr>
        <w:t xml:space="preserve">.7 - </w:t>
      </w:r>
      <w:r w:rsidRPr="00114D3A">
        <w:rPr>
          <w:rFonts w:ascii="Arial Narrow" w:hAnsi="Arial Narrow"/>
          <w:sz w:val="20"/>
          <w:szCs w:val="20"/>
        </w:rPr>
        <w:t>O pagamento somente poderá ser efetuado após comprovação do recolhimento das contribuições sociais (Fundo de Garantia do Tempo de Serviço e Previdência Social), correspondentes ao mês da última competência vencida, compatível com o efetivo declarado, na forma do § 4º, do art. 31, da Lei nº 9.032/95, e apresentação de Nota Fiscal/Fatura atestada por servidor designado, conforme disposto nos artigos 67 e 73 da Lei 8.666/93.</w:t>
      </w:r>
    </w:p>
    <w:p w:rsidR="00114D3A" w:rsidRPr="00114D3A" w:rsidRDefault="00114D3A" w:rsidP="00114D3A">
      <w:pPr>
        <w:spacing w:after="120"/>
        <w:jc w:val="both"/>
        <w:rPr>
          <w:rFonts w:ascii="Arial Narrow" w:hAnsi="Arial Narrow"/>
          <w:sz w:val="20"/>
          <w:szCs w:val="20"/>
        </w:rPr>
      </w:pPr>
      <w:r>
        <w:rPr>
          <w:rFonts w:ascii="Arial Narrow" w:hAnsi="Arial Narrow"/>
          <w:b/>
          <w:sz w:val="20"/>
          <w:szCs w:val="20"/>
        </w:rPr>
        <w:t>5</w:t>
      </w:r>
      <w:r w:rsidRPr="00114D3A">
        <w:rPr>
          <w:rFonts w:ascii="Arial Narrow" w:hAnsi="Arial Narrow"/>
          <w:b/>
          <w:sz w:val="20"/>
          <w:szCs w:val="20"/>
        </w:rPr>
        <w:t xml:space="preserve">.8 - </w:t>
      </w:r>
      <w:r w:rsidRPr="00114D3A">
        <w:rPr>
          <w:rFonts w:ascii="Arial Narrow" w:hAnsi="Arial Narrow"/>
          <w:sz w:val="20"/>
          <w:szCs w:val="20"/>
        </w:rPr>
        <w:t>No caso de a CONTRATADA ser enquadrada nas hipóteses de não retenção constante do art. 4º, ou como pessoa jurídica amparada por medida judicial constante do art. 36, ambos da Instrução Normativa SRF nº 1.234, de 11.01.2012, deverá apresentar juntamente com o documento de cobrança a comprovação exigida na referida Instrução Normativa, sob pena de retenção de tributos na fonte.</w:t>
      </w:r>
    </w:p>
    <w:p w:rsidR="00114D3A" w:rsidRPr="00114D3A" w:rsidRDefault="00114D3A" w:rsidP="00114D3A">
      <w:pPr>
        <w:spacing w:after="120"/>
        <w:jc w:val="both"/>
        <w:rPr>
          <w:rFonts w:ascii="Arial Narrow" w:hAnsi="Arial Narrow"/>
          <w:b/>
          <w:sz w:val="20"/>
          <w:szCs w:val="20"/>
        </w:rPr>
      </w:pPr>
      <w:r>
        <w:rPr>
          <w:rFonts w:ascii="Arial Narrow" w:hAnsi="Arial Narrow"/>
          <w:b/>
          <w:sz w:val="20"/>
          <w:szCs w:val="20"/>
        </w:rPr>
        <w:t>5</w:t>
      </w:r>
      <w:r w:rsidRPr="00114D3A">
        <w:rPr>
          <w:rFonts w:ascii="Arial Narrow" w:hAnsi="Arial Narrow"/>
          <w:b/>
          <w:sz w:val="20"/>
          <w:szCs w:val="20"/>
        </w:rPr>
        <w:t xml:space="preserve">.9 - </w:t>
      </w:r>
      <w:r w:rsidRPr="00114D3A">
        <w:rPr>
          <w:rFonts w:ascii="Arial Narrow" w:hAnsi="Arial Narrow"/>
          <w:sz w:val="20"/>
          <w:szCs w:val="20"/>
        </w:rPr>
        <w:t>Em nenhuma hipótese a Contratada terá direito ao pagamento de serviços que executar em virtude de ordens verbais.</w:t>
      </w:r>
    </w:p>
    <w:p w:rsidR="00114D3A" w:rsidRPr="00114D3A" w:rsidRDefault="00114D3A" w:rsidP="00114D3A">
      <w:pPr>
        <w:spacing w:after="120"/>
        <w:jc w:val="both"/>
        <w:rPr>
          <w:rFonts w:ascii="Arial Narrow" w:hAnsi="Arial Narrow"/>
          <w:sz w:val="20"/>
          <w:szCs w:val="20"/>
        </w:rPr>
      </w:pPr>
      <w:r>
        <w:rPr>
          <w:rFonts w:ascii="Arial Narrow" w:hAnsi="Arial Narrow"/>
          <w:b/>
          <w:sz w:val="20"/>
          <w:szCs w:val="20"/>
        </w:rPr>
        <w:t>5</w:t>
      </w:r>
      <w:r w:rsidRPr="00114D3A">
        <w:rPr>
          <w:rFonts w:ascii="Arial Narrow" w:hAnsi="Arial Narrow"/>
          <w:b/>
          <w:sz w:val="20"/>
          <w:szCs w:val="20"/>
        </w:rPr>
        <w:t xml:space="preserve">.10 - </w:t>
      </w:r>
      <w:r w:rsidR="00587933">
        <w:rPr>
          <w:rFonts w:ascii="Arial Narrow" w:hAnsi="Arial Narrow"/>
          <w:sz w:val="20"/>
          <w:szCs w:val="20"/>
        </w:rPr>
        <w:t>Para a execução do pagamento</w:t>
      </w:r>
      <w:r w:rsidRPr="00114D3A">
        <w:rPr>
          <w:rFonts w:ascii="Arial Narrow" w:hAnsi="Arial Narrow"/>
          <w:sz w:val="20"/>
          <w:szCs w:val="20"/>
        </w:rPr>
        <w:t>, a CONTRATADA deverá constar na nota fiscal correspondente emitida, sem rasura, em letra bem legível em nome da Prefeitura Municipal de Eugenópolis</w:t>
      </w:r>
      <w:r w:rsidR="00587933">
        <w:rPr>
          <w:rFonts w:ascii="Arial Narrow" w:hAnsi="Arial Narrow"/>
          <w:sz w:val="20"/>
          <w:szCs w:val="20"/>
        </w:rPr>
        <w:t>, os seguintes dados:</w:t>
      </w:r>
    </w:p>
    <w:p w:rsidR="00114D3A" w:rsidRPr="00114D3A" w:rsidRDefault="00114D3A" w:rsidP="00114D3A">
      <w:pPr>
        <w:spacing w:after="120"/>
        <w:jc w:val="both"/>
        <w:rPr>
          <w:rFonts w:ascii="Arial Narrow" w:hAnsi="Arial Narrow"/>
          <w:sz w:val="20"/>
          <w:szCs w:val="20"/>
        </w:rPr>
      </w:pPr>
      <w:r w:rsidRPr="00114D3A">
        <w:rPr>
          <w:rFonts w:ascii="Arial Narrow" w:hAnsi="Arial Narrow"/>
          <w:sz w:val="20"/>
          <w:szCs w:val="20"/>
        </w:rPr>
        <w:t>PREFEITURA MUNICIPAL DE EUGENÓPOLIS</w:t>
      </w:r>
    </w:p>
    <w:p w:rsidR="00114D3A" w:rsidRPr="00114D3A" w:rsidRDefault="00114D3A" w:rsidP="00114D3A">
      <w:pPr>
        <w:spacing w:after="120"/>
        <w:jc w:val="both"/>
        <w:rPr>
          <w:rFonts w:ascii="Arial Narrow" w:hAnsi="Arial Narrow"/>
          <w:sz w:val="20"/>
          <w:szCs w:val="20"/>
        </w:rPr>
      </w:pPr>
      <w:r w:rsidRPr="00114D3A">
        <w:rPr>
          <w:rFonts w:ascii="Arial Narrow" w:hAnsi="Arial Narrow"/>
          <w:sz w:val="20"/>
          <w:szCs w:val="20"/>
        </w:rPr>
        <w:t>CNPJ nº 17 947 656/0001-19</w:t>
      </w:r>
    </w:p>
    <w:p w:rsidR="00114D3A" w:rsidRPr="00114D3A" w:rsidRDefault="00114D3A" w:rsidP="00114D3A">
      <w:pPr>
        <w:spacing w:after="120"/>
        <w:jc w:val="both"/>
        <w:rPr>
          <w:rFonts w:ascii="Arial Narrow" w:hAnsi="Arial Narrow"/>
          <w:sz w:val="20"/>
          <w:szCs w:val="20"/>
        </w:rPr>
      </w:pPr>
      <w:r w:rsidRPr="00114D3A">
        <w:rPr>
          <w:rFonts w:ascii="Arial Narrow" w:hAnsi="Arial Narrow"/>
          <w:sz w:val="20"/>
          <w:szCs w:val="20"/>
        </w:rPr>
        <w:t>INSCR. EST: ISENTO</w:t>
      </w:r>
    </w:p>
    <w:p w:rsidR="00114D3A" w:rsidRPr="00114D3A" w:rsidRDefault="00114D3A" w:rsidP="00114D3A">
      <w:pPr>
        <w:spacing w:after="120"/>
        <w:jc w:val="both"/>
        <w:rPr>
          <w:rFonts w:ascii="Arial Narrow" w:hAnsi="Arial Narrow"/>
          <w:sz w:val="20"/>
          <w:szCs w:val="20"/>
        </w:rPr>
      </w:pPr>
      <w:r w:rsidRPr="00114D3A">
        <w:rPr>
          <w:rFonts w:ascii="Arial Narrow" w:hAnsi="Arial Narrow"/>
          <w:sz w:val="20"/>
          <w:szCs w:val="20"/>
        </w:rPr>
        <w:t>PRAÇA ÂNGELO RAFAEL BARBUTO, 58, CENTRO.</w:t>
      </w:r>
    </w:p>
    <w:p w:rsidR="00114D3A" w:rsidRPr="00114D3A" w:rsidRDefault="00114D3A" w:rsidP="00114D3A">
      <w:pPr>
        <w:spacing w:after="120"/>
        <w:jc w:val="both"/>
        <w:rPr>
          <w:rFonts w:ascii="Arial Narrow" w:hAnsi="Arial Narrow"/>
          <w:sz w:val="20"/>
          <w:szCs w:val="20"/>
        </w:rPr>
      </w:pPr>
      <w:r w:rsidRPr="00114D3A">
        <w:rPr>
          <w:rFonts w:ascii="Arial Narrow" w:hAnsi="Arial Narrow"/>
          <w:sz w:val="20"/>
          <w:szCs w:val="20"/>
        </w:rPr>
        <w:t xml:space="preserve">TEL: (32)3724-1133 </w:t>
      </w:r>
    </w:p>
    <w:p w:rsidR="00114D3A" w:rsidRPr="00114D3A" w:rsidRDefault="00114D3A" w:rsidP="00114D3A">
      <w:pPr>
        <w:spacing w:after="120"/>
        <w:jc w:val="both"/>
        <w:rPr>
          <w:rFonts w:ascii="Arial Narrow" w:hAnsi="Arial Narrow"/>
          <w:sz w:val="20"/>
          <w:szCs w:val="20"/>
        </w:rPr>
      </w:pPr>
      <w:r w:rsidRPr="00114D3A">
        <w:rPr>
          <w:rFonts w:ascii="Arial Narrow" w:hAnsi="Arial Narrow"/>
          <w:sz w:val="20"/>
          <w:szCs w:val="20"/>
        </w:rPr>
        <w:t>CEP- 36.855-000 – EUGENÓPOLIS – MG</w:t>
      </w:r>
    </w:p>
    <w:p w:rsidR="00114D3A" w:rsidRPr="00114D3A" w:rsidRDefault="00114D3A" w:rsidP="00114D3A">
      <w:pPr>
        <w:spacing w:after="120"/>
        <w:jc w:val="both"/>
        <w:rPr>
          <w:rFonts w:ascii="Arial Narrow" w:hAnsi="Arial Narrow"/>
          <w:sz w:val="20"/>
          <w:szCs w:val="20"/>
        </w:rPr>
      </w:pPr>
      <w:r w:rsidRPr="00114D3A">
        <w:rPr>
          <w:rFonts w:ascii="Arial Narrow" w:hAnsi="Arial Narrow"/>
          <w:sz w:val="20"/>
          <w:szCs w:val="20"/>
        </w:rPr>
        <w:t xml:space="preserve">PROCESSO LICITATÓRIO Nº </w:t>
      </w:r>
    </w:p>
    <w:p w:rsidR="00114D3A" w:rsidRPr="00114D3A" w:rsidRDefault="00C311CB" w:rsidP="00114D3A">
      <w:pPr>
        <w:spacing w:after="120"/>
        <w:jc w:val="both"/>
        <w:rPr>
          <w:rFonts w:ascii="Arial Narrow" w:hAnsi="Arial Narrow"/>
          <w:sz w:val="20"/>
          <w:szCs w:val="20"/>
        </w:rPr>
      </w:pPr>
      <w:r>
        <w:rPr>
          <w:rFonts w:ascii="Arial Narrow" w:hAnsi="Arial Narrow"/>
          <w:sz w:val="20"/>
          <w:szCs w:val="20"/>
        </w:rPr>
        <w:t>TOMADA DE PREÇOS</w:t>
      </w:r>
      <w:r w:rsidR="00114D3A" w:rsidRPr="00114D3A">
        <w:rPr>
          <w:rFonts w:ascii="Arial Narrow" w:hAnsi="Arial Narrow"/>
          <w:sz w:val="20"/>
          <w:szCs w:val="20"/>
        </w:rPr>
        <w:t xml:space="preserve"> Nº </w:t>
      </w:r>
    </w:p>
    <w:p w:rsidR="00114D3A" w:rsidRPr="00114D3A" w:rsidRDefault="00114D3A" w:rsidP="00114D3A">
      <w:pPr>
        <w:spacing w:after="120"/>
        <w:jc w:val="both"/>
        <w:rPr>
          <w:rFonts w:ascii="Arial Narrow" w:hAnsi="Arial Narrow"/>
          <w:sz w:val="20"/>
          <w:szCs w:val="20"/>
        </w:rPr>
      </w:pPr>
      <w:r w:rsidRPr="00114D3A">
        <w:rPr>
          <w:rFonts w:ascii="Arial Narrow" w:hAnsi="Arial Narrow"/>
          <w:sz w:val="20"/>
          <w:szCs w:val="20"/>
        </w:rPr>
        <w:t xml:space="preserve">EDITAL Nº </w:t>
      </w:r>
    </w:p>
    <w:p w:rsidR="00114D3A" w:rsidRPr="00114D3A" w:rsidRDefault="00114D3A" w:rsidP="00114D3A">
      <w:pPr>
        <w:spacing w:after="120"/>
        <w:jc w:val="both"/>
        <w:rPr>
          <w:rFonts w:ascii="Arial Narrow" w:hAnsi="Arial Narrow"/>
          <w:sz w:val="20"/>
          <w:szCs w:val="20"/>
        </w:rPr>
      </w:pPr>
      <w:r>
        <w:rPr>
          <w:rFonts w:ascii="Arial Narrow" w:hAnsi="Arial Narrow"/>
          <w:b/>
          <w:sz w:val="20"/>
          <w:szCs w:val="20"/>
        </w:rPr>
        <w:t>5</w:t>
      </w:r>
      <w:r w:rsidRPr="00114D3A">
        <w:rPr>
          <w:rFonts w:ascii="Arial Narrow" w:hAnsi="Arial Narrow"/>
          <w:b/>
          <w:sz w:val="20"/>
          <w:szCs w:val="20"/>
        </w:rPr>
        <w:t xml:space="preserve">.11 - </w:t>
      </w:r>
      <w:r w:rsidRPr="00114D3A">
        <w:rPr>
          <w:rFonts w:ascii="Arial Narrow" w:hAnsi="Arial Narrow"/>
          <w:sz w:val="20"/>
          <w:szCs w:val="20"/>
        </w:rPr>
        <w:t>Considera-se adimplemento o cumprimento da prestação com a entrega do objeto, devidamente atestada pelo(s) agente(s) competente(s).</w:t>
      </w:r>
    </w:p>
    <w:p w:rsidR="00114D3A" w:rsidRPr="00114D3A" w:rsidRDefault="00114D3A" w:rsidP="00114D3A">
      <w:pPr>
        <w:spacing w:after="120"/>
        <w:jc w:val="both"/>
        <w:rPr>
          <w:rFonts w:ascii="Arial Narrow" w:hAnsi="Arial Narrow"/>
          <w:sz w:val="20"/>
          <w:szCs w:val="20"/>
        </w:rPr>
      </w:pPr>
      <w:r>
        <w:rPr>
          <w:rFonts w:ascii="Arial Narrow" w:hAnsi="Arial Narrow"/>
          <w:b/>
          <w:sz w:val="20"/>
          <w:szCs w:val="20"/>
        </w:rPr>
        <w:lastRenderedPageBreak/>
        <w:t>5</w:t>
      </w:r>
      <w:r w:rsidRPr="00114D3A">
        <w:rPr>
          <w:rFonts w:ascii="Arial Narrow" w:hAnsi="Arial Narrow"/>
          <w:b/>
          <w:sz w:val="20"/>
          <w:szCs w:val="20"/>
        </w:rPr>
        <w:t xml:space="preserve">.11.1 - </w:t>
      </w:r>
      <w:r w:rsidRPr="00114D3A">
        <w:rPr>
          <w:rFonts w:ascii="Arial Narrow" w:hAnsi="Arial Narrow"/>
          <w:sz w:val="20"/>
          <w:szCs w:val="20"/>
        </w:rPr>
        <w:t xml:space="preserve">Caso haja permanência de inadimplência total ou parcial, o contrato será rescindido. </w:t>
      </w:r>
    </w:p>
    <w:p w:rsidR="00114D3A" w:rsidRPr="00114D3A" w:rsidRDefault="00114D3A" w:rsidP="00114D3A">
      <w:pPr>
        <w:spacing w:after="120"/>
        <w:jc w:val="both"/>
        <w:rPr>
          <w:rFonts w:ascii="Arial Narrow" w:hAnsi="Arial Narrow"/>
          <w:sz w:val="20"/>
          <w:szCs w:val="20"/>
        </w:rPr>
      </w:pPr>
      <w:r>
        <w:rPr>
          <w:rFonts w:ascii="Arial Narrow" w:hAnsi="Arial Narrow"/>
          <w:b/>
          <w:sz w:val="20"/>
          <w:szCs w:val="20"/>
        </w:rPr>
        <w:t>5</w:t>
      </w:r>
      <w:r w:rsidRPr="00114D3A">
        <w:rPr>
          <w:rFonts w:ascii="Arial Narrow" w:hAnsi="Arial Narrow"/>
          <w:b/>
          <w:sz w:val="20"/>
          <w:szCs w:val="20"/>
        </w:rPr>
        <w:t xml:space="preserve">.12 - </w:t>
      </w:r>
      <w:r w:rsidRPr="00114D3A">
        <w:rPr>
          <w:rFonts w:ascii="Arial Narrow" w:hAnsi="Arial Narrow"/>
          <w:sz w:val="20"/>
          <w:szCs w:val="20"/>
        </w:rPr>
        <w:t>A nota fiscal correspondente deverá ser entregue, pela CONTRATADA, diretamente ao representante da CONTRATANTE, que somente atestará a execução dos serviços, mediante a medição assinada pelo engenheiro municipal, e liberará a referida nota fiscal para pagamento, quando cumpridas, pela CONTRATADA, todas as condições pactuadas.</w:t>
      </w:r>
    </w:p>
    <w:p w:rsidR="00114D3A" w:rsidRPr="00114D3A" w:rsidRDefault="00114D3A" w:rsidP="00114D3A">
      <w:pPr>
        <w:spacing w:after="120"/>
        <w:jc w:val="both"/>
        <w:rPr>
          <w:rFonts w:ascii="Arial Narrow" w:hAnsi="Arial Narrow"/>
          <w:sz w:val="20"/>
          <w:szCs w:val="20"/>
        </w:rPr>
      </w:pPr>
      <w:r>
        <w:rPr>
          <w:rFonts w:ascii="Arial Narrow" w:hAnsi="Arial Narrow"/>
          <w:b/>
          <w:sz w:val="20"/>
          <w:szCs w:val="20"/>
        </w:rPr>
        <w:t>5</w:t>
      </w:r>
      <w:r w:rsidRPr="00114D3A">
        <w:rPr>
          <w:rFonts w:ascii="Arial Narrow" w:hAnsi="Arial Narrow"/>
          <w:b/>
          <w:sz w:val="20"/>
          <w:szCs w:val="20"/>
        </w:rPr>
        <w:t xml:space="preserve">.13 - </w:t>
      </w:r>
      <w:r w:rsidRPr="00114D3A">
        <w:rPr>
          <w:rFonts w:ascii="Arial Narrow" w:hAnsi="Arial Narrow"/>
          <w:sz w:val="20"/>
          <w:szCs w:val="20"/>
        </w:rPr>
        <w:t>Caso se faça necessária à reapresentação de qualquer fatura por culpa da CONTRATADA, o prazo de estipulado no item 13.3 ficará suspenso, prosseguindo a sua contagem a partir da data da respectiva reapresentação.</w:t>
      </w:r>
    </w:p>
    <w:p w:rsidR="00114D3A" w:rsidRPr="00114D3A" w:rsidRDefault="00114D3A" w:rsidP="00114D3A">
      <w:pPr>
        <w:spacing w:after="120"/>
        <w:jc w:val="both"/>
        <w:rPr>
          <w:rFonts w:ascii="Arial Narrow" w:hAnsi="Arial Narrow"/>
          <w:sz w:val="20"/>
          <w:szCs w:val="20"/>
        </w:rPr>
      </w:pPr>
      <w:r>
        <w:rPr>
          <w:rFonts w:ascii="Arial Narrow" w:hAnsi="Arial Narrow"/>
          <w:b/>
          <w:sz w:val="20"/>
          <w:szCs w:val="20"/>
        </w:rPr>
        <w:t>5</w:t>
      </w:r>
      <w:r w:rsidRPr="00114D3A">
        <w:rPr>
          <w:rFonts w:ascii="Arial Narrow" w:hAnsi="Arial Narrow"/>
          <w:b/>
          <w:sz w:val="20"/>
          <w:szCs w:val="20"/>
        </w:rPr>
        <w:t xml:space="preserve">.13.1 - </w:t>
      </w:r>
      <w:r w:rsidRPr="00114D3A">
        <w:rPr>
          <w:rFonts w:ascii="Arial Narrow" w:hAnsi="Arial Narrow"/>
          <w:sz w:val="20"/>
          <w:szCs w:val="20"/>
        </w:rPr>
        <w:t>Havendo erro na nota fiscal ou circunstância que impeça a liquidação da despesa, aquela será devolvida à CONTRATADA, pelo representante da Prefeitura e o pagamento ficará pendente até que sejam providenciadas medidas saneadoras. Nesta hipótese, o prazo para pagamento iniciar-se-á após a regularização da situação ou reapresentação do documento fiscal, não acarretando qualquer ônus para a Prefeitura Municipal de Eugenópolis.</w:t>
      </w:r>
    </w:p>
    <w:p w:rsidR="00957305" w:rsidRPr="00114D3A" w:rsidRDefault="00114D3A" w:rsidP="00114D3A">
      <w:pPr>
        <w:spacing w:after="120"/>
        <w:jc w:val="both"/>
        <w:rPr>
          <w:rFonts w:ascii="Arial Narrow" w:hAnsi="Arial Narrow" w:cs="Courier New"/>
          <w:sz w:val="20"/>
          <w:szCs w:val="20"/>
        </w:rPr>
      </w:pPr>
      <w:r>
        <w:rPr>
          <w:rFonts w:ascii="Arial Narrow" w:hAnsi="Arial Narrow"/>
          <w:b/>
          <w:sz w:val="20"/>
          <w:szCs w:val="20"/>
        </w:rPr>
        <w:t>5</w:t>
      </w:r>
      <w:r w:rsidRPr="00114D3A">
        <w:rPr>
          <w:rFonts w:ascii="Arial Narrow" w:hAnsi="Arial Narrow"/>
          <w:b/>
          <w:sz w:val="20"/>
          <w:szCs w:val="20"/>
        </w:rPr>
        <w:t xml:space="preserve">.14 - </w:t>
      </w:r>
      <w:r w:rsidRPr="00114D3A">
        <w:rPr>
          <w:rFonts w:ascii="Arial Narrow" w:hAnsi="Arial Narrow"/>
          <w:sz w:val="20"/>
          <w:szCs w:val="20"/>
        </w:rPr>
        <w:t>Quando a programação do cronograma não for executada por completo, o pagamento deverá ser proporcional à parcela executada.</w:t>
      </w:r>
    </w:p>
    <w:p w:rsidR="0099388C" w:rsidRPr="00653742" w:rsidRDefault="00F47B7C" w:rsidP="00F83B69">
      <w:pPr>
        <w:spacing w:after="120"/>
        <w:jc w:val="both"/>
        <w:rPr>
          <w:rFonts w:ascii="Arial Narrow" w:hAnsi="Arial Narrow" w:cs="Courier New"/>
          <w:sz w:val="20"/>
          <w:szCs w:val="20"/>
        </w:rPr>
      </w:pPr>
      <w:r w:rsidRPr="007454CE">
        <w:rPr>
          <w:rFonts w:ascii="Arial Narrow" w:hAnsi="Arial Narrow" w:cs="Courier New"/>
          <w:b/>
          <w:sz w:val="20"/>
          <w:szCs w:val="20"/>
        </w:rPr>
        <w:t>CLÁUSULA SEXTA – DA EXECUÇÃO E ACEITAÇÃO DO OBJETO CONTRATUAL</w:t>
      </w:r>
      <w:r w:rsidRPr="00653742">
        <w:rPr>
          <w:rFonts w:ascii="Arial Narrow" w:hAnsi="Arial Narrow" w:cs="Courier New"/>
          <w:b/>
          <w:sz w:val="20"/>
          <w:szCs w:val="20"/>
        </w:rPr>
        <w:t xml:space="preserve"> </w:t>
      </w:r>
    </w:p>
    <w:p w:rsidR="003442CF" w:rsidRPr="003442CF" w:rsidRDefault="003442CF" w:rsidP="003442CF">
      <w:pPr>
        <w:spacing w:after="120"/>
        <w:jc w:val="both"/>
        <w:rPr>
          <w:rFonts w:ascii="Arial Narrow" w:hAnsi="Arial Narrow" w:cs="Arial"/>
          <w:sz w:val="20"/>
          <w:szCs w:val="20"/>
        </w:rPr>
      </w:pPr>
      <w:r>
        <w:rPr>
          <w:rFonts w:ascii="Arial Narrow" w:hAnsi="Arial Narrow" w:cs="Arial"/>
          <w:b/>
          <w:sz w:val="20"/>
          <w:szCs w:val="20"/>
        </w:rPr>
        <w:t>6</w:t>
      </w:r>
      <w:r w:rsidRPr="003442CF">
        <w:rPr>
          <w:rFonts w:ascii="Arial Narrow" w:hAnsi="Arial Narrow" w:cs="Arial"/>
          <w:b/>
          <w:sz w:val="20"/>
          <w:szCs w:val="20"/>
        </w:rPr>
        <w:t xml:space="preserve">.1 - </w:t>
      </w:r>
      <w:r w:rsidRPr="003442CF">
        <w:rPr>
          <w:rFonts w:ascii="Arial Narrow" w:hAnsi="Arial Narrow" w:cs="Arial"/>
          <w:sz w:val="20"/>
          <w:szCs w:val="20"/>
        </w:rPr>
        <w:t xml:space="preserve">A execução dos serviços ocorrerá no prazo de até </w:t>
      </w:r>
      <w:r w:rsidRPr="001C368B">
        <w:rPr>
          <w:rFonts w:ascii="Arial Narrow" w:hAnsi="Arial Narrow" w:cs="Arial"/>
          <w:b/>
          <w:sz w:val="20"/>
          <w:szCs w:val="20"/>
        </w:rPr>
        <w:t>05 (cinco) dias</w:t>
      </w:r>
      <w:r w:rsidRPr="003442CF">
        <w:rPr>
          <w:rFonts w:ascii="Arial Narrow" w:hAnsi="Arial Narrow" w:cs="Arial"/>
          <w:sz w:val="20"/>
          <w:szCs w:val="20"/>
        </w:rPr>
        <w:t xml:space="preserve"> após emissão da Ordem de Execução de Serviços pela Secretaria Municipal de Obras ou por outro servidor público designado para o ato, mediante assinatura do contrato respectivo.</w:t>
      </w:r>
    </w:p>
    <w:p w:rsidR="003442CF" w:rsidRPr="003442CF" w:rsidRDefault="003442CF" w:rsidP="003442CF">
      <w:pPr>
        <w:spacing w:after="120"/>
        <w:jc w:val="both"/>
        <w:rPr>
          <w:rFonts w:ascii="Arial Narrow" w:hAnsi="Arial Narrow" w:cs="Arial"/>
          <w:sz w:val="20"/>
          <w:szCs w:val="20"/>
        </w:rPr>
      </w:pPr>
      <w:r>
        <w:rPr>
          <w:rFonts w:ascii="Arial Narrow" w:hAnsi="Arial Narrow" w:cs="Arial"/>
          <w:b/>
          <w:sz w:val="20"/>
          <w:szCs w:val="20"/>
        </w:rPr>
        <w:t>6.</w:t>
      </w:r>
      <w:r w:rsidRPr="003442CF">
        <w:rPr>
          <w:rFonts w:ascii="Arial Narrow" w:hAnsi="Arial Narrow" w:cs="Arial"/>
          <w:b/>
          <w:sz w:val="20"/>
          <w:szCs w:val="20"/>
        </w:rPr>
        <w:t xml:space="preserve">1.1 - </w:t>
      </w:r>
      <w:r w:rsidRPr="003442CF">
        <w:rPr>
          <w:rFonts w:ascii="Arial Narrow" w:hAnsi="Arial Narrow" w:cs="Arial"/>
          <w:sz w:val="20"/>
          <w:szCs w:val="20"/>
        </w:rPr>
        <w:t>O início da execução de que trata o item anterior poderá ser em prazo maior, se assim estiver estabelecido na Ordem de Execução de Serviços.</w:t>
      </w:r>
    </w:p>
    <w:p w:rsidR="003442CF" w:rsidRPr="003442CF" w:rsidRDefault="003442CF" w:rsidP="003442CF">
      <w:pPr>
        <w:spacing w:after="120"/>
        <w:jc w:val="both"/>
        <w:rPr>
          <w:rFonts w:ascii="Arial Narrow" w:hAnsi="Arial Narrow" w:cs="Arial"/>
          <w:b/>
          <w:sz w:val="20"/>
          <w:szCs w:val="20"/>
        </w:rPr>
      </w:pPr>
      <w:r>
        <w:rPr>
          <w:rFonts w:ascii="Arial Narrow" w:hAnsi="Arial Narrow" w:cs="Arial"/>
          <w:b/>
          <w:sz w:val="20"/>
          <w:szCs w:val="20"/>
        </w:rPr>
        <w:t>6</w:t>
      </w:r>
      <w:r w:rsidRPr="003442CF">
        <w:rPr>
          <w:rFonts w:ascii="Arial Narrow" w:hAnsi="Arial Narrow" w:cs="Arial"/>
          <w:b/>
          <w:sz w:val="20"/>
          <w:szCs w:val="20"/>
        </w:rPr>
        <w:t xml:space="preserve">.2 – </w:t>
      </w:r>
      <w:r w:rsidRPr="003442CF">
        <w:rPr>
          <w:rFonts w:ascii="Arial Narrow" w:hAnsi="Arial Narrow" w:cs="Arial"/>
          <w:sz w:val="20"/>
          <w:szCs w:val="20"/>
        </w:rPr>
        <w:t xml:space="preserve">A execução do objeto deverá ser concluída no prazo de </w:t>
      </w:r>
      <w:r w:rsidR="00C627E3">
        <w:rPr>
          <w:rFonts w:ascii="Arial Narrow" w:hAnsi="Arial Narrow"/>
          <w:b/>
          <w:sz w:val="20"/>
          <w:szCs w:val="20"/>
        </w:rPr>
        <w:t>01</w:t>
      </w:r>
      <w:r w:rsidR="0088029D" w:rsidRPr="0088029D">
        <w:rPr>
          <w:rFonts w:ascii="Arial Narrow" w:hAnsi="Arial Narrow"/>
          <w:b/>
          <w:sz w:val="20"/>
          <w:szCs w:val="20"/>
        </w:rPr>
        <w:t xml:space="preserve"> (</w:t>
      </w:r>
      <w:r w:rsidR="00C627E3">
        <w:rPr>
          <w:rFonts w:ascii="Arial Narrow" w:hAnsi="Arial Narrow"/>
          <w:b/>
          <w:sz w:val="20"/>
          <w:szCs w:val="20"/>
        </w:rPr>
        <w:t>um</w:t>
      </w:r>
      <w:r w:rsidR="0088029D" w:rsidRPr="0088029D">
        <w:rPr>
          <w:rFonts w:ascii="Arial Narrow" w:hAnsi="Arial Narrow"/>
          <w:b/>
          <w:sz w:val="20"/>
          <w:szCs w:val="20"/>
        </w:rPr>
        <w:t xml:space="preserve">) </w:t>
      </w:r>
      <w:r w:rsidR="00C627E3">
        <w:rPr>
          <w:rFonts w:ascii="Arial Narrow" w:hAnsi="Arial Narrow"/>
          <w:b/>
          <w:sz w:val="20"/>
          <w:szCs w:val="20"/>
        </w:rPr>
        <w:t>mês</w:t>
      </w:r>
      <w:r w:rsidRPr="003442CF">
        <w:rPr>
          <w:rFonts w:ascii="Arial Narrow" w:hAnsi="Arial Narrow" w:cs="Arial"/>
          <w:sz w:val="20"/>
          <w:szCs w:val="20"/>
        </w:rPr>
        <w:t>, conforme estabelecido no projeto, memorial descritivo, planilha orçamentária e ocorrerá estritamente conforme estabelecido no cronograma físico-financeiro fornecido pela Prefeitura, devendo quaisquer alterações que vierem a ser realizadas no projeto inicial implicarem diretamente na reformulação de tal cronograma</w:t>
      </w:r>
      <w:r w:rsidRPr="003442CF">
        <w:rPr>
          <w:rFonts w:ascii="Arial Narrow" w:hAnsi="Arial Narrow" w:cs="Arial"/>
          <w:b/>
          <w:sz w:val="20"/>
          <w:szCs w:val="20"/>
        </w:rPr>
        <w:t>.</w:t>
      </w:r>
    </w:p>
    <w:p w:rsidR="003442CF" w:rsidRPr="003442CF" w:rsidRDefault="003442CF" w:rsidP="003442CF">
      <w:pPr>
        <w:spacing w:after="120"/>
        <w:jc w:val="both"/>
        <w:rPr>
          <w:rFonts w:ascii="Arial Narrow" w:hAnsi="Arial Narrow" w:cs="Arial"/>
          <w:sz w:val="20"/>
          <w:szCs w:val="20"/>
        </w:rPr>
      </w:pPr>
      <w:r>
        <w:rPr>
          <w:rFonts w:ascii="Arial Narrow" w:hAnsi="Arial Narrow" w:cs="Arial"/>
          <w:b/>
          <w:sz w:val="20"/>
          <w:szCs w:val="20"/>
        </w:rPr>
        <w:t>6</w:t>
      </w:r>
      <w:r w:rsidRPr="003442CF">
        <w:rPr>
          <w:rFonts w:ascii="Arial Narrow" w:hAnsi="Arial Narrow" w:cs="Arial"/>
          <w:b/>
          <w:sz w:val="20"/>
          <w:szCs w:val="20"/>
        </w:rPr>
        <w:t xml:space="preserve">.3 – </w:t>
      </w:r>
      <w:r w:rsidRPr="003442CF">
        <w:rPr>
          <w:rFonts w:ascii="Arial Narrow" w:hAnsi="Arial Narrow" w:cs="Arial"/>
          <w:sz w:val="20"/>
          <w:szCs w:val="20"/>
        </w:rPr>
        <w:t xml:space="preserve">O prazo de execução poderá ser prorrogado nos termos previsto no art. 57 da Lei 8666/93. </w:t>
      </w:r>
    </w:p>
    <w:p w:rsidR="003442CF" w:rsidRPr="003442CF" w:rsidRDefault="003442CF" w:rsidP="003442CF">
      <w:pPr>
        <w:spacing w:after="120"/>
        <w:jc w:val="both"/>
        <w:rPr>
          <w:rFonts w:ascii="Arial Narrow" w:hAnsi="Arial Narrow" w:cs="Arial"/>
          <w:sz w:val="20"/>
          <w:szCs w:val="20"/>
        </w:rPr>
      </w:pPr>
      <w:r>
        <w:rPr>
          <w:rFonts w:ascii="Arial Narrow" w:hAnsi="Arial Narrow" w:cs="Arial"/>
          <w:b/>
          <w:sz w:val="20"/>
          <w:szCs w:val="20"/>
        </w:rPr>
        <w:t>6</w:t>
      </w:r>
      <w:r w:rsidRPr="003442CF">
        <w:rPr>
          <w:rFonts w:ascii="Arial Narrow" w:hAnsi="Arial Narrow" w:cs="Arial"/>
          <w:b/>
          <w:sz w:val="20"/>
          <w:szCs w:val="20"/>
        </w:rPr>
        <w:t xml:space="preserve">.4 – </w:t>
      </w:r>
      <w:r w:rsidRPr="003442CF">
        <w:rPr>
          <w:rFonts w:ascii="Arial Narrow" w:hAnsi="Arial Narrow" w:cs="Arial"/>
          <w:sz w:val="20"/>
          <w:szCs w:val="20"/>
        </w:rPr>
        <w:t>A contratada deverá também indicar número de telefone para contato entre o Município e a Empresa, além de outra forma de contato como, por exemplo, correio eletrônico.</w:t>
      </w:r>
    </w:p>
    <w:p w:rsidR="003442CF" w:rsidRPr="003442CF" w:rsidRDefault="003442CF" w:rsidP="003442CF">
      <w:pPr>
        <w:spacing w:after="120"/>
        <w:jc w:val="both"/>
        <w:rPr>
          <w:rFonts w:ascii="Arial Narrow" w:hAnsi="Arial Narrow" w:cs="Arial"/>
          <w:sz w:val="20"/>
          <w:szCs w:val="20"/>
        </w:rPr>
      </w:pPr>
      <w:r>
        <w:rPr>
          <w:rFonts w:ascii="Arial Narrow" w:hAnsi="Arial Narrow" w:cs="Arial"/>
          <w:b/>
          <w:sz w:val="20"/>
          <w:szCs w:val="20"/>
        </w:rPr>
        <w:t>6</w:t>
      </w:r>
      <w:r w:rsidRPr="003442CF">
        <w:rPr>
          <w:rFonts w:ascii="Arial Narrow" w:hAnsi="Arial Narrow" w:cs="Arial"/>
          <w:b/>
          <w:sz w:val="20"/>
          <w:szCs w:val="20"/>
        </w:rPr>
        <w:t xml:space="preserve">.5 - </w:t>
      </w:r>
      <w:r w:rsidRPr="003442CF">
        <w:rPr>
          <w:rFonts w:ascii="Arial Narrow" w:hAnsi="Arial Narrow" w:cs="Arial"/>
          <w:sz w:val="20"/>
          <w:szCs w:val="20"/>
        </w:rPr>
        <w:t>O Contratado é obrigado a reparar, corrigir, remover, reconstruir ou substituir, às suas expensas, no total ou em parte, o objeto do Contrato em que se verificarem vícios, defeitos ou incorreções resultantes da execução ou dos materiais empregados.</w:t>
      </w:r>
    </w:p>
    <w:p w:rsidR="003442CF" w:rsidRPr="003442CF" w:rsidRDefault="003442CF" w:rsidP="003442CF">
      <w:pPr>
        <w:spacing w:after="120"/>
        <w:jc w:val="both"/>
        <w:rPr>
          <w:rFonts w:ascii="Arial Narrow" w:hAnsi="Arial Narrow" w:cs="Arial"/>
          <w:sz w:val="20"/>
          <w:szCs w:val="20"/>
        </w:rPr>
      </w:pPr>
      <w:r>
        <w:rPr>
          <w:rFonts w:ascii="Arial Narrow" w:hAnsi="Arial Narrow" w:cs="Arial"/>
          <w:b/>
          <w:sz w:val="20"/>
          <w:szCs w:val="20"/>
        </w:rPr>
        <w:t>6</w:t>
      </w:r>
      <w:r w:rsidRPr="003442CF">
        <w:rPr>
          <w:rFonts w:ascii="Arial Narrow" w:hAnsi="Arial Narrow" w:cs="Arial"/>
          <w:b/>
          <w:sz w:val="20"/>
          <w:szCs w:val="20"/>
        </w:rPr>
        <w:t xml:space="preserve">.6 - </w:t>
      </w:r>
      <w:r w:rsidRPr="003442CF">
        <w:rPr>
          <w:rFonts w:ascii="Arial Narrow" w:hAnsi="Arial Narrow" w:cs="Arial"/>
          <w:sz w:val="20"/>
          <w:szCs w:val="20"/>
        </w:rPr>
        <w:t>Executado o contrato, o seu objeto será recebido na forma prevista no art. 73 da Lei n.º 8.666/93, dispensado o recebimento provisório nas hipóteses previstas no art. 74 da mesma lei.</w:t>
      </w:r>
    </w:p>
    <w:p w:rsidR="003442CF" w:rsidRPr="003442CF" w:rsidRDefault="003442CF" w:rsidP="003442CF">
      <w:pPr>
        <w:spacing w:after="120"/>
        <w:jc w:val="both"/>
        <w:rPr>
          <w:rFonts w:ascii="Arial Narrow" w:hAnsi="Arial Narrow" w:cs="Arial"/>
          <w:sz w:val="20"/>
          <w:szCs w:val="20"/>
        </w:rPr>
      </w:pPr>
      <w:r>
        <w:rPr>
          <w:rFonts w:ascii="Arial Narrow" w:hAnsi="Arial Narrow" w:cs="Arial"/>
          <w:b/>
          <w:sz w:val="20"/>
          <w:szCs w:val="20"/>
        </w:rPr>
        <w:t>6</w:t>
      </w:r>
      <w:r w:rsidRPr="003442CF">
        <w:rPr>
          <w:rFonts w:ascii="Arial Narrow" w:hAnsi="Arial Narrow" w:cs="Arial"/>
          <w:b/>
          <w:sz w:val="20"/>
          <w:szCs w:val="20"/>
        </w:rPr>
        <w:t xml:space="preserve">.7 - </w:t>
      </w:r>
      <w:r w:rsidRPr="003442CF">
        <w:rPr>
          <w:rFonts w:ascii="Arial Narrow" w:hAnsi="Arial Narrow" w:cs="Arial"/>
          <w:sz w:val="20"/>
          <w:szCs w:val="20"/>
        </w:rPr>
        <w:t>O recebimento provisório ou definitivo do objeto do Contrato não exclui a responsabilidade civil a ele relativa, nem a ético-profissional, pela sua perfeita execução do Contrato.</w:t>
      </w:r>
    </w:p>
    <w:p w:rsidR="003442CF" w:rsidRPr="003442CF" w:rsidRDefault="003442CF" w:rsidP="003442CF">
      <w:pPr>
        <w:spacing w:after="120"/>
        <w:jc w:val="both"/>
        <w:rPr>
          <w:rFonts w:ascii="Arial Narrow" w:hAnsi="Arial Narrow" w:cs="Arial"/>
          <w:sz w:val="20"/>
          <w:szCs w:val="20"/>
        </w:rPr>
      </w:pPr>
      <w:r>
        <w:rPr>
          <w:rFonts w:ascii="Arial Narrow" w:hAnsi="Arial Narrow" w:cs="Arial"/>
          <w:b/>
          <w:sz w:val="20"/>
          <w:szCs w:val="20"/>
        </w:rPr>
        <w:t>6</w:t>
      </w:r>
      <w:r w:rsidRPr="003442CF">
        <w:rPr>
          <w:rFonts w:ascii="Arial Narrow" w:hAnsi="Arial Narrow" w:cs="Arial"/>
          <w:b/>
          <w:sz w:val="20"/>
          <w:szCs w:val="20"/>
        </w:rPr>
        <w:t xml:space="preserve">.8 - </w:t>
      </w:r>
      <w:r w:rsidRPr="003442CF">
        <w:rPr>
          <w:rFonts w:ascii="Arial Narrow" w:hAnsi="Arial Narrow" w:cs="Arial"/>
          <w:sz w:val="20"/>
          <w:szCs w:val="20"/>
        </w:rPr>
        <w:t>Salvo se houver exigência a ser cumprida pelo contratado, o processamento da aceitação provisória ou definitiva deverá ficar concluído no prazo de 30 dias úteis, contados da entrada do respectivo requerimento no protocolo da repartição interessada.</w:t>
      </w:r>
    </w:p>
    <w:p w:rsidR="00167FCF" w:rsidRPr="003442CF" w:rsidRDefault="003442CF" w:rsidP="003442CF">
      <w:pPr>
        <w:spacing w:after="120"/>
        <w:jc w:val="both"/>
        <w:rPr>
          <w:rFonts w:ascii="Arial Narrow" w:eastAsia="SimSun" w:hAnsi="Arial Narrow" w:cs="Courier New"/>
          <w:sz w:val="20"/>
          <w:szCs w:val="20"/>
        </w:rPr>
      </w:pPr>
      <w:r>
        <w:rPr>
          <w:rFonts w:ascii="Arial Narrow" w:hAnsi="Arial Narrow" w:cs="Arial"/>
          <w:b/>
          <w:sz w:val="20"/>
          <w:szCs w:val="20"/>
        </w:rPr>
        <w:t>6</w:t>
      </w:r>
      <w:r w:rsidRPr="003442CF">
        <w:rPr>
          <w:rFonts w:ascii="Arial Narrow" w:hAnsi="Arial Narrow" w:cs="Arial"/>
          <w:b/>
          <w:sz w:val="20"/>
          <w:szCs w:val="20"/>
        </w:rPr>
        <w:t xml:space="preserve">.9 - </w:t>
      </w:r>
      <w:r w:rsidRPr="003442CF">
        <w:rPr>
          <w:rFonts w:ascii="Arial Narrow" w:hAnsi="Arial Narrow" w:cs="Arial"/>
          <w:sz w:val="20"/>
          <w:szCs w:val="20"/>
        </w:rPr>
        <w:t>À Prefeitura de Eugenópolis-MG reserva-se o direito de não aceitar o objeto licitado em desacordo com o previsto nos seguintes documentos a serem incorporados ao instrumento convocatório: projeto, memorial descritivo, planilha orçamentária e cronograma físico-financeiro. Caso os serviços estejam em desacordo como os referidos documentos, o contrato poderá ser cancelado e aplicar-se-á o disposto no art. 24, inciso XI da Lei Federal nº 8.666/93.</w:t>
      </w:r>
    </w:p>
    <w:p w:rsidR="00957305" w:rsidRDefault="00957305" w:rsidP="00167FCF">
      <w:pPr>
        <w:spacing w:after="120"/>
        <w:jc w:val="both"/>
        <w:rPr>
          <w:rFonts w:ascii="Arial Narrow" w:eastAsia="SimSun" w:hAnsi="Arial Narrow" w:cs="Courier New"/>
          <w:b/>
          <w:sz w:val="20"/>
          <w:szCs w:val="20"/>
        </w:rPr>
      </w:pPr>
      <w:r w:rsidRPr="007454CE">
        <w:rPr>
          <w:rFonts w:ascii="Arial Narrow" w:eastAsia="SimSun" w:hAnsi="Arial Narrow" w:cs="Courier New"/>
          <w:b/>
          <w:sz w:val="20"/>
          <w:szCs w:val="20"/>
        </w:rPr>
        <w:t>CLÁUSULA SÉTIMA – DO REEQUILÍBRIO ECONÔMICO-FINANCEIRO</w:t>
      </w:r>
    </w:p>
    <w:p w:rsidR="00957305" w:rsidRPr="0050444B" w:rsidRDefault="00957305" w:rsidP="00957305">
      <w:pPr>
        <w:spacing w:after="120"/>
        <w:jc w:val="both"/>
        <w:rPr>
          <w:rFonts w:ascii="Arial Narrow" w:eastAsia="SimSun" w:hAnsi="Arial Narrow" w:cs="Courier New"/>
          <w:sz w:val="20"/>
          <w:szCs w:val="20"/>
        </w:rPr>
      </w:pPr>
      <w:r w:rsidRPr="0050444B">
        <w:rPr>
          <w:rFonts w:ascii="Arial Narrow" w:eastAsia="SimSun" w:hAnsi="Arial Narrow" w:cs="Courier New"/>
          <w:b/>
          <w:sz w:val="20"/>
          <w:szCs w:val="20"/>
        </w:rPr>
        <w:t>7.1 –</w:t>
      </w:r>
      <w:r w:rsidRPr="0050444B">
        <w:rPr>
          <w:rFonts w:ascii="Arial Narrow" w:eastAsia="SimSun" w:hAnsi="Arial Narrow" w:cs="Courier New"/>
          <w:sz w:val="20"/>
          <w:szCs w:val="20"/>
        </w:rPr>
        <w:t xml:space="preserve"> Durante sua vigência, o valor do contrato será fixo e irreajustável, exceto nas hipóteses, devidamente comprovadas, de quebra do equilíbrio econômico-financeiro em virtude de alterações no projeto original que vierem a se fazer necessárias para a execução do objeto. Nestes casos, o valor contrato poderá ser revisto mediante solicitação da contratada com vistas à manutenção do equilíbrio econômico-financeiro do contrato, na forma do art. 65 da Lei 8.666/93.</w:t>
      </w:r>
    </w:p>
    <w:p w:rsidR="00957305" w:rsidRPr="0050444B" w:rsidRDefault="00957305" w:rsidP="00957305">
      <w:pPr>
        <w:spacing w:after="120"/>
        <w:jc w:val="both"/>
        <w:rPr>
          <w:rFonts w:ascii="Arial Narrow" w:eastAsia="SimSun" w:hAnsi="Arial Narrow" w:cs="Courier New"/>
          <w:sz w:val="20"/>
          <w:szCs w:val="20"/>
        </w:rPr>
      </w:pPr>
      <w:r w:rsidRPr="0050444B">
        <w:rPr>
          <w:rFonts w:ascii="Arial Narrow" w:eastAsia="SimSun" w:hAnsi="Arial Narrow" w:cs="Courier New"/>
          <w:b/>
          <w:sz w:val="20"/>
          <w:szCs w:val="20"/>
        </w:rPr>
        <w:t>7.1.1 –</w:t>
      </w:r>
      <w:r w:rsidRPr="0050444B">
        <w:rPr>
          <w:rFonts w:ascii="Arial Narrow" w:eastAsia="SimSun" w:hAnsi="Arial Narrow" w:cs="Courier New"/>
          <w:sz w:val="20"/>
          <w:szCs w:val="20"/>
        </w:rPr>
        <w:t xml:space="preserve"> As eventuais solicitações deverão fazer-se acompanhar de comprovação da superveniência do fato imprevisível ou previsível, porém de consequências incalculáveis, bem como de demonstração analítica de seu impacto nos custos do Contrato. Devem acompanhar a solicitação a memória de cálculo, planilha orçamentária e cronograma físico-financeiro re</w:t>
      </w:r>
      <w:r w:rsidR="001B7552">
        <w:rPr>
          <w:rFonts w:ascii="Arial Narrow" w:eastAsia="SimSun" w:hAnsi="Arial Narrow" w:cs="Courier New"/>
          <w:sz w:val="20"/>
          <w:szCs w:val="20"/>
        </w:rPr>
        <w:t>r</w:t>
      </w:r>
      <w:r w:rsidR="00702BAA">
        <w:rPr>
          <w:rFonts w:ascii="Arial Narrow" w:eastAsia="SimSun" w:hAnsi="Arial Narrow" w:cs="Courier New"/>
          <w:sz w:val="20"/>
          <w:szCs w:val="20"/>
        </w:rPr>
        <w:t>r</w:t>
      </w:r>
      <w:r w:rsidRPr="0050444B">
        <w:rPr>
          <w:rFonts w:ascii="Arial Narrow" w:eastAsia="SimSun" w:hAnsi="Arial Narrow" w:cs="Courier New"/>
          <w:sz w:val="20"/>
          <w:szCs w:val="20"/>
        </w:rPr>
        <w:t xml:space="preserve">atificados e autorizados pelo engenheiro da CONTRATANTE responsável pelo acompanhamento e fiscalização do objeto. </w:t>
      </w:r>
    </w:p>
    <w:p w:rsidR="00957305" w:rsidRPr="00957305" w:rsidRDefault="00957305" w:rsidP="00957305">
      <w:pPr>
        <w:spacing w:after="120"/>
        <w:jc w:val="both"/>
        <w:rPr>
          <w:rFonts w:ascii="Arial Narrow" w:eastAsia="SimSun" w:hAnsi="Arial Narrow" w:cs="Courier New"/>
          <w:sz w:val="20"/>
          <w:szCs w:val="20"/>
        </w:rPr>
      </w:pPr>
      <w:r w:rsidRPr="00957305">
        <w:rPr>
          <w:rFonts w:ascii="Arial Narrow" w:eastAsia="SimSun" w:hAnsi="Arial Narrow" w:cs="Courier New"/>
          <w:b/>
          <w:sz w:val="20"/>
          <w:szCs w:val="20"/>
        </w:rPr>
        <w:t>7.2 –</w:t>
      </w:r>
      <w:r w:rsidRPr="00957305">
        <w:rPr>
          <w:rFonts w:ascii="Arial Narrow" w:eastAsia="SimSun" w:hAnsi="Arial Narrow" w:cs="Courier New"/>
          <w:sz w:val="20"/>
          <w:szCs w:val="20"/>
        </w:rPr>
        <w:t xml:space="preserve"> Quaisquer tributos, custos e despesas diretos ou indiretos omitidos da proposta ou incorretamente cotados serão considerados como inclusos nos preços, não sendo aceitos pleitos de acréscimos a esse ou a qualquer título.</w:t>
      </w:r>
    </w:p>
    <w:p w:rsidR="00957305" w:rsidRPr="000847BE" w:rsidRDefault="00957305" w:rsidP="00167FCF">
      <w:pPr>
        <w:spacing w:after="120"/>
        <w:jc w:val="both"/>
        <w:rPr>
          <w:rFonts w:ascii="Arial Narrow" w:eastAsia="SimSun" w:hAnsi="Arial Narrow" w:cs="Courier New"/>
          <w:b/>
          <w:sz w:val="20"/>
          <w:szCs w:val="20"/>
        </w:rPr>
      </w:pPr>
    </w:p>
    <w:p w:rsidR="0099388C" w:rsidRDefault="0099388C" w:rsidP="00F83B69">
      <w:pPr>
        <w:spacing w:after="120"/>
        <w:jc w:val="both"/>
        <w:rPr>
          <w:rFonts w:ascii="Arial Narrow" w:eastAsia="SimSun" w:hAnsi="Arial Narrow" w:cs="Courier New"/>
          <w:b/>
          <w:sz w:val="20"/>
          <w:szCs w:val="20"/>
        </w:rPr>
      </w:pPr>
      <w:r w:rsidRPr="009D7960">
        <w:rPr>
          <w:rFonts w:ascii="Arial Narrow" w:eastAsia="SimSun" w:hAnsi="Arial Narrow" w:cs="Courier New"/>
          <w:b/>
          <w:sz w:val="20"/>
          <w:szCs w:val="20"/>
        </w:rPr>
        <w:lastRenderedPageBreak/>
        <w:t xml:space="preserve">CLÁUSULA </w:t>
      </w:r>
      <w:r w:rsidR="00957305">
        <w:rPr>
          <w:rFonts w:ascii="Arial Narrow" w:eastAsia="SimSun" w:hAnsi="Arial Narrow" w:cs="Courier New"/>
          <w:b/>
          <w:sz w:val="20"/>
          <w:szCs w:val="20"/>
        </w:rPr>
        <w:t>OITAVA</w:t>
      </w:r>
      <w:r w:rsidRPr="009D7960">
        <w:rPr>
          <w:rFonts w:ascii="Arial Narrow" w:eastAsia="SimSun" w:hAnsi="Arial Narrow" w:cs="Courier New"/>
          <w:b/>
          <w:sz w:val="20"/>
          <w:szCs w:val="20"/>
        </w:rPr>
        <w:t xml:space="preserve"> – DA DOTAÇÃO ORÇAMENTÁRIA</w:t>
      </w:r>
    </w:p>
    <w:p w:rsidR="005836A3" w:rsidRDefault="00957305" w:rsidP="00F83B69">
      <w:pPr>
        <w:tabs>
          <w:tab w:val="left" w:pos="851"/>
        </w:tabs>
        <w:spacing w:after="120"/>
        <w:jc w:val="both"/>
        <w:rPr>
          <w:rFonts w:ascii="Arial Narrow" w:hAnsi="Arial Narrow" w:cs="Courier New"/>
          <w:sz w:val="20"/>
          <w:szCs w:val="20"/>
        </w:rPr>
      </w:pPr>
      <w:r>
        <w:rPr>
          <w:rFonts w:ascii="Arial Narrow" w:eastAsia="SimSun" w:hAnsi="Arial Narrow" w:cs="Courier New"/>
          <w:b/>
          <w:sz w:val="20"/>
          <w:szCs w:val="20"/>
        </w:rPr>
        <w:t>8</w:t>
      </w:r>
      <w:r w:rsidR="0099388C" w:rsidRPr="00ED1A6B">
        <w:rPr>
          <w:rFonts w:ascii="Arial Narrow" w:eastAsia="SimSun" w:hAnsi="Arial Narrow" w:cs="Courier New"/>
          <w:b/>
          <w:sz w:val="20"/>
          <w:szCs w:val="20"/>
        </w:rPr>
        <w:t>.1</w:t>
      </w:r>
      <w:r w:rsidR="0099388C" w:rsidRPr="00ED1A6B">
        <w:rPr>
          <w:rFonts w:ascii="Arial Narrow" w:eastAsia="SimSun" w:hAnsi="Arial Narrow" w:cs="Courier New"/>
          <w:sz w:val="20"/>
          <w:szCs w:val="20"/>
        </w:rPr>
        <w:t xml:space="preserve"> – </w:t>
      </w:r>
      <w:r w:rsidR="00A67EE3" w:rsidRPr="00ED1A6B">
        <w:rPr>
          <w:rFonts w:ascii="Arial Narrow" w:eastAsia="SimSun" w:hAnsi="Arial Narrow" w:cs="Courier New"/>
          <w:sz w:val="20"/>
          <w:szCs w:val="20"/>
        </w:rPr>
        <w:t>As despesas decorrentes da execução do objeto deste contrato correrão</w:t>
      </w:r>
      <w:r w:rsidR="0099388C" w:rsidRPr="00ED1A6B">
        <w:rPr>
          <w:rFonts w:ascii="Arial Narrow" w:eastAsia="SimSun" w:hAnsi="Arial Narrow" w:cs="Courier New"/>
          <w:sz w:val="20"/>
          <w:szCs w:val="20"/>
        </w:rPr>
        <w:t xml:space="preserve"> por conta </w:t>
      </w:r>
      <w:r w:rsidR="0099388C" w:rsidRPr="00ED1A6B">
        <w:rPr>
          <w:rFonts w:ascii="Arial Narrow" w:hAnsi="Arial Narrow" w:cs="Courier New"/>
          <w:sz w:val="20"/>
          <w:szCs w:val="20"/>
        </w:rPr>
        <w:t>da</w:t>
      </w:r>
      <w:r w:rsidR="005836A3">
        <w:rPr>
          <w:rFonts w:ascii="Arial Narrow" w:hAnsi="Arial Narrow" w:cs="Courier New"/>
          <w:sz w:val="20"/>
          <w:szCs w:val="20"/>
        </w:rPr>
        <w:t>s</w:t>
      </w:r>
      <w:r w:rsidR="0099388C" w:rsidRPr="00ED1A6B">
        <w:rPr>
          <w:rFonts w:ascii="Arial Narrow" w:hAnsi="Arial Narrow" w:cs="Courier New"/>
          <w:sz w:val="20"/>
          <w:szCs w:val="20"/>
        </w:rPr>
        <w:t xml:space="preserve"> seguinte</w:t>
      </w:r>
      <w:r w:rsidR="005836A3">
        <w:rPr>
          <w:rFonts w:ascii="Arial Narrow" w:hAnsi="Arial Narrow" w:cs="Courier New"/>
          <w:sz w:val="20"/>
          <w:szCs w:val="20"/>
        </w:rPr>
        <w:t>s</w:t>
      </w:r>
      <w:r w:rsidR="0099388C" w:rsidRPr="00ED1A6B">
        <w:rPr>
          <w:rFonts w:ascii="Arial Narrow" w:hAnsi="Arial Narrow" w:cs="Courier New"/>
          <w:sz w:val="20"/>
          <w:szCs w:val="20"/>
        </w:rPr>
        <w:t xml:space="preserve"> dota</w:t>
      </w:r>
      <w:r w:rsidR="005836A3">
        <w:rPr>
          <w:rFonts w:ascii="Arial Narrow" w:hAnsi="Arial Narrow" w:cs="Courier New"/>
          <w:sz w:val="20"/>
          <w:szCs w:val="20"/>
        </w:rPr>
        <w:t>ções</w:t>
      </w:r>
      <w:r w:rsidR="000E1E19" w:rsidRPr="00ED1A6B">
        <w:rPr>
          <w:rFonts w:ascii="Arial Narrow" w:hAnsi="Arial Narrow" w:cs="Courier New"/>
          <w:sz w:val="20"/>
          <w:szCs w:val="20"/>
        </w:rPr>
        <w:t xml:space="preserve"> orçamentária</w:t>
      </w:r>
      <w:r w:rsidR="005836A3">
        <w:rPr>
          <w:rFonts w:ascii="Arial Narrow" w:hAnsi="Arial Narrow" w:cs="Courier New"/>
          <w:sz w:val="20"/>
          <w:szCs w:val="20"/>
        </w:rPr>
        <w:t>s</w:t>
      </w:r>
      <w:r w:rsidR="0083653F" w:rsidRPr="00ED1A6B">
        <w:rPr>
          <w:rFonts w:ascii="Arial Narrow" w:hAnsi="Arial Narrow" w:cs="Courier New"/>
          <w:sz w:val="20"/>
          <w:szCs w:val="20"/>
        </w:rPr>
        <w:t>:</w:t>
      </w:r>
    </w:p>
    <w:tbl>
      <w:tblPr>
        <w:tblW w:w="5000" w:type="pct"/>
        <w:jc w:val="center"/>
        <w:tblBorders>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878"/>
        <w:gridCol w:w="970"/>
        <w:gridCol w:w="4931"/>
      </w:tblGrid>
      <w:tr w:rsidR="00B65770" w:rsidRPr="00B65770" w:rsidTr="00B65770">
        <w:trPr>
          <w:trHeight w:val="225"/>
          <w:jc w:val="center"/>
        </w:trPr>
        <w:tc>
          <w:tcPr>
            <w:tcW w:w="1983" w:type="pct"/>
            <w:tcBorders>
              <w:top w:val="nil"/>
              <w:left w:val="nil"/>
              <w:bottom w:val="single" w:sz="4" w:space="0" w:color="auto"/>
              <w:right w:val="single" w:sz="4" w:space="0" w:color="auto"/>
            </w:tcBorders>
            <w:vAlign w:val="center"/>
            <w:hideMark/>
          </w:tcPr>
          <w:p w:rsidR="00B65770" w:rsidRPr="00B65770" w:rsidRDefault="00B65770">
            <w:pPr>
              <w:ind w:firstLineChars="100" w:firstLine="180"/>
              <w:jc w:val="center"/>
              <w:rPr>
                <w:rFonts w:ascii="Arial Narrow" w:hAnsi="Arial Narrow"/>
                <w:b/>
                <w:sz w:val="18"/>
                <w:szCs w:val="18"/>
              </w:rPr>
            </w:pPr>
            <w:r w:rsidRPr="00B65770">
              <w:rPr>
                <w:rFonts w:ascii="Arial Narrow" w:hAnsi="Arial Narrow"/>
                <w:b/>
                <w:sz w:val="18"/>
                <w:szCs w:val="18"/>
              </w:rPr>
              <w:t>CONTA</w:t>
            </w:r>
          </w:p>
        </w:tc>
        <w:tc>
          <w:tcPr>
            <w:tcW w:w="496" w:type="pct"/>
            <w:tcBorders>
              <w:top w:val="nil"/>
              <w:left w:val="single" w:sz="4" w:space="0" w:color="auto"/>
              <w:bottom w:val="single" w:sz="4" w:space="0" w:color="auto"/>
              <w:right w:val="single" w:sz="4" w:space="0" w:color="auto"/>
            </w:tcBorders>
            <w:vAlign w:val="center"/>
            <w:hideMark/>
          </w:tcPr>
          <w:p w:rsidR="00B65770" w:rsidRPr="00B65770" w:rsidRDefault="00B65770">
            <w:pPr>
              <w:jc w:val="center"/>
              <w:rPr>
                <w:rFonts w:ascii="Arial Narrow" w:hAnsi="Arial Narrow"/>
                <w:b/>
                <w:sz w:val="18"/>
                <w:szCs w:val="18"/>
              </w:rPr>
            </w:pPr>
            <w:r w:rsidRPr="00B65770">
              <w:rPr>
                <w:rFonts w:ascii="Arial Narrow" w:hAnsi="Arial Narrow"/>
                <w:b/>
                <w:sz w:val="18"/>
                <w:szCs w:val="18"/>
              </w:rPr>
              <w:t>FONTE</w:t>
            </w:r>
          </w:p>
        </w:tc>
        <w:tc>
          <w:tcPr>
            <w:tcW w:w="2521" w:type="pct"/>
            <w:tcBorders>
              <w:top w:val="nil"/>
              <w:left w:val="single" w:sz="4" w:space="0" w:color="auto"/>
              <w:bottom w:val="single" w:sz="4" w:space="0" w:color="auto"/>
              <w:right w:val="nil"/>
            </w:tcBorders>
            <w:vAlign w:val="center"/>
            <w:hideMark/>
          </w:tcPr>
          <w:p w:rsidR="00B65770" w:rsidRPr="00B65770" w:rsidRDefault="00B65770">
            <w:pPr>
              <w:ind w:firstLineChars="200" w:firstLine="360"/>
              <w:jc w:val="center"/>
              <w:rPr>
                <w:rFonts w:ascii="Arial Narrow" w:hAnsi="Arial Narrow"/>
                <w:b/>
                <w:sz w:val="18"/>
                <w:szCs w:val="18"/>
              </w:rPr>
            </w:pPr>
            <w:r w:rsidRPr="00B65770">
              <w:rPr>
                <w:rFonts w:ascii="Arial Narrow" w:hAnsi="Arial Narrow"/>
                <w:b/>
                <w:sz w:val="18"/>
                <w:szCs w:val="18"/>
              </w:rPr>
              <w:t>TÍTULO</w:t>
            </w:r>
          </w:p>
        </w:tc>
      </w:tr>
      <w:tr w:rsidR="00B65770" w:rsidRPr="00B65770" w:rsidTr="00B65770">
        <w:trPr>
          <w:trHeight w:val="225"/>
          <w:jc w:val="center"/>
        </w:trPr>
        <w:tc>
          <w:tcPr>
            <w:tcW w:w="1983" w:type="pct"/>
            <w:tcBorders>
              <w:top w:val="single" w:sz="4" w:space="0" w:color="auto"/>
              <w:left w:val="nil"/>
              <w:bottom w:val="single" w:sz="4" w:space="0" w:color="auto"/>
              <w:right w:val="single" w:sz="4" w:space="0" w:color="auto"/>
            </w:tcBorders>
            <w:vAlign w:val="center"/>
            <w:hideMark/>
          </w:tcPr>
          <w:p w:rsidR="00B65770" w:rsidRPr="00B65770" w:rsidRDefault="00B65770">
            <w:pPr>
              <w:ind w:firstLineChars="100" w:firstLine="180"/>
              <w:jc w:val="center"/>
              <w:rPr>
                <w:rFonts w:ascii="Arial Narrow" w:hAnsi="Arial Narrow" w:cs="Arial"/>
                <w:sz w:val="18"/>
                <w:szCs w:val="18"/>
              </w:rPr>
            </w:pPr>
            <w:r w:rsidRPr="00B65770">
              <w:rPr>
                <w:rFonts w:ascii="Arial Narrow" w:hAnsi="Arial Narrow" w:cs="Arial"/>
                <w:sz w:val="18"/>
                <w:szCs w:val="18"/>
              </w:rPr>
              <w:t>4.4.90.51.00.2.05.00.12.361.0188.1.0023</w:t>
            </w:r>
          </w:p>
        </w:tc>
        <w:tc>
          <w:tcPr>
            <w:tcW w:w="496" w:type="pct"/>
            <w:tcBorders>
              <w:top w:val="single" w:sz="4" w:space="0" w:color="auto"/>
              <w:left w:val="single" w:sz="4" w:space="0" w:color="auto"/>
              <w:bottom w:val="single" w:sz="4" w:space="0" w:color="auto"/>
              <w:right w:val="single" w:sz="4" w:space="0" w:color="auto"/>
            </w:tcBorders>
            <w:vAlign w:val="center"/>
            <w:hideMark/>
          </w:tcPr>
          <w:p w:rsidR="00B65770" w:rsidRPr="00B65770" w:rsidRDefault="00B65770">
            <w:pPr>
              <w:jc w:val="center"/>
              <w:rPr>
                <w:rFonts w:ascii="Arial Narrow" w:hAnsi="Arial Narrow" w:cs="Arial"/>
                <w:sz w:val="18"/>
                <w:szCs w:val="18"/>
              </w:rPr>
            </w:pPr>
            <w:r w:rsidRPr="00B65770">
              <w:rPr>
                <w:rFonts w:ascii="Arial Narrow" w:hAnsi="Arial Narrow" w:cs="Arial"/>
                <w:sz w:val="18"/>
                <w:szCs w:val="18"/>
              </w:rPr>
              <w:t>00.01.01</w:t>
            </w:r>
          </w:p>
        </w:tc>
        <w:tc>
          <w:tcPr>
            <w:tcW w:w="2521" w:type="pct"/>
            <w:tcBorders>
              <w:top w:val="single" w:sz="4" w:space="0" w:color="auto"/>
              <w:left w:val="single" w:sz="4" w:space="0" w:color="auto"/>
              <w:bottom w:val="single" w:sz="4" w:space="0" w:color="auto"/>
              <w:right w:val="nil"/>
            </w:tcBorders>
            <w:vAlign w:val="center"/>
            <w:hideMark/>
          </w:tcPr>
          <w:p w:rsidR="00B65770" w:rsidRPr="00B65770" w:rsidRDefault="00B65770">
            <w:pPr>
              <w:ind w:firstLineChars="200" w:firstLine="360"/>
              <w:jc w:val="center"/>
              <w:rPr>
                <w:rFonts w:ascii="Arial Narrow" w:hAnsi="Arial Narrow" w:cs="Arial"/>
                <w:sz w:val="18"/>
                <w:szCs w:val="18"/>
              </w:rPr>
            </w:pPr>
            <w:r w:rsidRPr="00B65770">
              <w:rPr>
                <w:rFonts w:ascii="Arial Narrow" w:hAnsi="Arial Narrow" w:cs="Arial"/>
                <w:sz w:val="18"/>
                <w:szCs w:val="18"/>
              </w:rPr>
              <w:t>AMPL. INST. UNIDADES ESC. ENSINO</w:t>
            </w:r>
          </w:p>
        </w:tc>
      </w:tr>
      <w:tr w:rsidR="00B65770" w:rsidRPr="00B65770" w:rsidTr="00B65770">
        <w:trPr>
          <w:trHeight w:val="225"/>
          <w:jc w:val="center"/>
        </w:trPr>
        <w:tc>
          <w:tcPr>
            <w:tcW w:w="1983" w:type="pct"/>
            <w:tcBorders>
              <w:top w:val="single" w:sz="4" w:space="0" w:color="auto"/>
              <w:left w:val="nil"/>
              <w:bottom w:val="single" w:sz="4" w:space="0" w:color="auto"/>
              <w:right w:val="single" w:sz="4" w:space="0" w:color="auto"/>
            </w:tcBorders>
            <w:vAlign w:val="center"/>
            <w:hideMark/>
          </w:tcPr>
          <w:p w:rsidR="00B65770" w:rsidRPr="00B65770" w:rsidRDefault="00B65770">
            <w:pPr>
              <w:ind w:firstLineChars="100" w:firstLine="180"/>
              <w:jc w:val="center"/>
              <w:rPr>
                <w:rFonts w:ascii="Arial Narrow" w:hAnsi="Arial Narrow" w:cs="Arial"/>
                <w:sz w:val="18"/>
                <w:szCs w:val="18"/>
              </w:rPr>
            </w:pPr>
            <w:r w:rsidRPr="00B65770">
              <w:rPr>
                <w:rFonts w:ascii="Arial Narrow" w:hAnsi="Arial Narrow" w:cs="Arial"/>
                <w:sz w:val="18"/>
                <w:szCs w:val="18"/>
              </w:rPr>
              <w:t>4.4.90.51.00.2.05.00.12.365.0185.1.0021</w:t>
            </w:r>
          </w:p>
        </w:tc>
        <w:tc>
          <w:tcPr>
            <w:tcW w:w="496" w:type="pct"/>
            <w:tcBorders>
              <w:top w:val="single" w:sz="4" w:space="0" w:color="auto"/>
              <w:left w:val="single" w:sz="4" w:space="0" w:color="auto"/>
              <w:bottom w:val="single" w:sz="4" w:space="0" w:color="auto"/>
              <w:right w:val="single" w:sz="4" w:space="0" w:color="auto"/>
            </w:tcBorders>
            <w:vAlign w:val="center"/>
            <w:hideMark/>
          </w:tcPr>
          <w:p w:rsidR="00B65770" w:rsidRPr="00B65770" w:rsidRDefault="00B65770">
            <w:pPr>
              <w:jc w:val="center"/>
              <w:rPr>
                <w:rFonts w:ascii="Arial Narrow" w:hAnsi="Arial Narrow" w:cs="Arial"/>
                <w:sz w:val="18"/>
                <w:szCs w:val="18"/>
              </w:rPr>
            </w:pPr>
            <w:r w:rsidRPr="00B65770">
              <w:rPr>
                <w:rFonts w:ascii="Arial Narrow" w:hAnsi="Arial Narrow" w:cs="Arial"/>
                <w:sz w:val="18"/>
                <w:szCs w:val="18"/>
              </w:rPr>
              <w:t>00.01.01</w:t>
            </w:r>
          </w:p>
        </w:tc>
        <w:tc>
          <w:tcPr>
            <w:tcW w:w="2521" w:type="pct"/>
            <w:tcBorders>
              <w:top w:val="single" w:sz="4" w:space="0" w:color="auto"/>
              <w:left w:val="single" w:sz="4" w:space="0" w:color="auto"/>
              <w:bottom w:val="single" w:sz="4" w:space="0" w:color="auto"/>
              <w:right w:val="nil"/>
            </w:tcBorders>
            <w:vAlign w:val="center"/>
            <w:hideMark/>
          </w:tcPr>
          <w:p w:rsidR="00B65770" w:rsidRPr="00B65770" w:rsidRDefault="00B65770">
            <w:pPr>
              <w:ind w:firstLineChars="200" w:firstLine="360"/>
              <w:jc w:val="center"/>
              <w:rPr>
                <w:rFonts w:ascii="Arial Narrow" w:hAnsi="Arial Narrow" w:cs="Arial"/>
                <w:sz w:val="18"/>
                <w:szCs w:val="18"/>
              </w:rPr>
            </w:pPr>
            <w:r w:rsidRPr="00B65770">
              <w:rPr>
                <w:rFonts w:ascii="Arial Narrow" w:hAnsi="Arial Narrow" w:cs="Arial"/>
                <w:sz w:val="18"/>
                <w:szCs w:val="18"/>
              </w:rPr>
              <w:t>CONSTRUÇÃO AMPL. REF. CRECHE MUNICIPAL</w:t>
            </w:r>
          </w:p>
        </w:tc>
      </w:tr>
      <w:tr w:rsidR="00B65770" w:rsidRPr="00B65770" w:rsidTr="00B65770">
        <w:trPr>
          <w:trHeight w:val="225"/>
          <w:jc w:val="center"/>
        </w:trPr>
        <w:tc>
          <w:tcPr>
            <w:tcW w:w="1983" w:type="pct"/>
            <w:tcBorders>
              <w:top w:val="single" w:sz="4" w:space="0" w:color="auto"/>
              <w:left w:val="nil"/>
              <w:bottom w:val="nil"/>
              <w:right w:val="single" w:sz="4" w:space="0" w:color="auto"/>
            </w:tcBorders>
            <w:vAlign w:val="center"/>
            <w:hideMark/>
          </w:tcPr>
          <w:p w:rsidR="00B65770" w:rsidRPr="00B65770" w:rsidRDefault="00B65770">
            <w:pPr>
              <w:ind w:firstLineChars="100" w:firstLine="180"/>
              <w:jc w:val="center"/>
              <w:rPr>
                <w:rFonts w:ascii="Arial Narrow" w:hAnsi="Arial Narrow" w:cs="Arial"/>
                <w:sz w:val="18"/>
                <w:szCs w:val="18"/>
              </w:rPr>
            </w:pPr>
            <w:r w:rsidRPr="00B65770">
              <w:rPr>
                <w:rFonts w:ascii="Arial Narrow" w:hAnsi="Arial Narrow" w:cs="Arial"/>
                <w:sz w:val="18"/>
                <w:szCs w:val="18"/>
              </w:rPr>
              <w:t>4.4.90.51.00.2.14.00.12.361.0188.1.0021</w:t>
            </w:r>
          </w:p>
        </w:tc>
        <w:tc>
          <w:tcPr>
            <w:tcW w:w="496" w:type="pct"/>
            <w:tcBorders>
              <w:top w:val="single" w:sz="4" w:space="0" w:color="auto"/>
              <w:left w:val="single" w:sz="4" w:space="0" w:color="auto"/>
              <w:bottom w:val="nil"/>
              <w:right w:val="single" w:sz="4" w:space="0" w:color="auto"/>
            </w:tcBorders>
            <w:vAlign w:val="center"/>
            <w:hideMark/>
          </w:tcPr>
          <w:p w:rsidR="00B65770" w:rsidRPr="00B65770" w:rsidRDefault="00B65770">
            <w:pPr>
              <w:jc w:val="center"/>
              <w:rPr>
                <w:rFonts w:ascii="Arial Narrow" w:hAnsi="Arial Narrow" w:cs="Arial"/>
                <w:sz w:val="18"/>
                <w:szCs w:val="18"/>
              </w:rPr>
            </w:pPr>
            <w:r w:rsidRPr="00B65770">
              <w:rPr>
                <w:rFonts w:ascii="Arial Narrow" w:hAnsi="Arial Narrow" w:cs="Arial"/>
                <w:sz w:val="18"/>
                <w:szCs w:val="18"/>
              </w:rPr>
              <w:t>00.01.19</w:t>
            </w:r>
          </w:p>
        </w:tc>
        <w:tc>
          <w:tcPr>
            <w:tcW w:w="2521" w:type="pct"/>
            <w:tcBorders>
              <w:top w:val="single" w:sz="4" w:space="0" w:color="auto"/>
              <w:left w:val="single" w:sz="4" w:space="0" w:color="auto"/>
              <w:bottom w:val="nil"/>
              <w:right w:val="nil"/>
            </w:tcBorders>
            <w:vAlign w:val="center"/>
            <w:hideMark/>
          </w:tcPr>
          <w:p w:rsidR="00B65770" w:rsidRPr="00B65770" w:rsidRDefault="00B65770">
            <w:pPr>
              <w:ind w:firstLineChars="200" w:firstLine="360"/>
              <w:jc w:val="center"/>
              <w:rPr>
                <w:rFonts w:ascii="Arial Narrow" w:hAnsi="Arial Narrow" w:cs="Arial"/>
                <w:sz w:val="18"/>
                <w:szCs w:val="18"/>
                <w:highlight w:val="yellow"/>
              </w:rPr>
            </w:pPr>
            <w:r w:rsidRPr="00B65770">
              <w:rPr>
                <w:rFonts w:ascii="Arial Narrow" w:hAnsi="Arial Narrow" w:cs="Arial"/>
                <w:sz w:val="18"/>
                <w:szCs w:val="18"/>
              </w:rPr>
              <w:t>REFORMA/AMPLIAÇÃO DE UNIDADES ESCOLARES</w:t>
            </w:r>
          </w:p>
        </w:tc>
      </w:tr>
    </w:tbl>
    <w:p w:rsidR="000D3F1D" w:rsidRDefault="000D3F1D" w:rsidP="00F83B69">
      <w:pPr>
        <w:tabs>
          <w:tab w:val="left" w:pos="851"/>
        </w:tabs>
        <w:spacing w:after="120"/>
        <w:jc w:val="both"/>
        <w:rPr>
          <w:rFonts w:ascii="Arial Narrow" w:hAnsi="Arial Narrow" w:cs="Courier New"/>
          <w:sz w:val="20"/>
          <w:szCs w:val="20"/>
        </w:rPr>
      </w:pPr>
    </w:p>
    <w:p w:rsidR="0099388C" w:rsidRPr="009D7960" w:rsidRDefault="0099388C" w:rsidP="00F83B69">
      <w:pPr>
        <w:pStyle w:val="Corpodetexto"/>
        <w:spacing w:after="120"/>
        <w:rPr>
          <w:rFonts w:ascii="Arial Narrow" w:eastAsia="SimSun" w:hAnsi="Arial Narrow" w:cs="Courier New"/>
          <w:b/>
          <w:sz w:val="20"/>
          <w:szCs w:val="20"/>
        </w:rPr>
      </w:pPr>
      <w:r w:rsidRPr="007454CE">
        <w:rPr>
          <w:rFonts w:ascii="Arial Narrow" w:eastAsia="SimSun" w:hAnsi="Arial Narrow" w:cs="Courier New"/>
          <w:b/>
          <w:sz w:val="20"/>
          <w:szCs w:val="20"/>
        </w:rPr>
        <w:t xml:space="preserve">CLÁUSULA </w:t>
      </w:r>
      <w:r w:rsidR="005976FB" w:rsidRPr="007454CE">
        <w:rPr>
          <w:rFonts w:ascii="Arial Narrow" w:eastAsia="SimSun" w:hAnsi="Arial Narrow" w:cs="Courier New"/>
          <w:b/>
          <w:sz w:val="20"/>
          <w:szCs w:val="20"/>
        </w:rPr>
        <w:t>NONA</w:t>
      </w:r>
      <w:r w:rsidR="00923D48" w:rsidRPr="007454CE">
        <w:rPr>
          <w:rFonts w:ascii="Arial Narrow" w:eastAsia="SimSun" w:hAnsi="Arial Narrow" w:cs="Courier New"/>
          <w:b/>
          <w:sz w:val="20"/>
          <w:szCs w:val="20"/>
        </w:rPr>
        <w:t xml:space="preserve"> – DAS PENALIDADES</w:t>
      </w:r>
    </w:p>
    <w:p w:rsidR="00923D48" w:rsidRPr="00923D48" w:rsidRDefault="005976FB" w:rsidP="00923D48">
      <w:pPr>
        <w:spacing w:after="120"/>
        <w:ind w:right="-34"/>
        <w:jc w:val="both"/>
        <w:rPr>
          <w:rFonts w:ascii="Arial Narrow" w:hAnsi="Arial Narrow"/>
          <w:sz w:val="20"/>
          <w:szCs w:val="20"/>
        </w:rPr>
      </w:pPr>
      <w:r>
        <w:rPr>
          <w:rFonts w:ascii="Arial Narrow" w:hAnsi="Arial Narrow"/>
          <w:b/>
          <w:sz w:val="20"/>
          <w:szCs w:val="20"/>
        </w:rPr>
        <w:t>9</w:t>
      </w:r>
      <w:r w:rsidR="00923D48" w:rsidRPr="00923D48">
        <w:rPr>
          <w:rFonts w:ascii="Arial Narrow" w:hAnsi="Arial Narrow"/>
          <w:b/>
          <w:sz w:val="20"/>
          <w:szCs w:val="20"/>
        </w:rPr>
        <w:t xml:space="preserve">.1 - </w:t>
      </w:r>
      <w:r w:rsidR="00923D48" w:rsidRPr="00923D48">
        <w:rPr>
          <w:rFonts w:ascii="Arial Narrow" w:hAnsi="Arial Narrow"/>
          <w:sz w:val="20"/>
          <w:szCs w:val="20"/>
        </w:rPr>
        <w:t>A recusa da adjudicatária em assinar o contrato no prazo estipulado no Edital, bem como a inexecução, total ou parcial do contrato, a execução imperfeita, a mora</w:t>
      </w:r>
      <w:r w:rsidR="00C07A0C">
        <w:rPr>
          <w:rFonts w:ascii="Arial Narrow" w:hAnsi="Arial Narrow"/>
          <w:sz w:val="20"/>
          <w:szCs w:val="20"/>
        </w:rPr>
        <w:t xml:space="preserve"> injustificada </w:t>
      </w:r>
      <w:r w:rsidR="00923D48" w:rsidRPr="00923D48">
        <w:rPr>
          <w:rFonts w:ascii="Arial Narrow" w:hAnsi="Arial Narrow"/>
          <w:sz w:val="20"/>
          <w:szCs w:val="20"/>
        </w:rPr>
        <w:t>na execução, ou qualquer impedimento ou infração contratual da CONTRATADA, sem prejuízo da responsabilidade civil e criminal</w:t>
      </w:r>
      <w:r w:rsidR="00C07A0C">
        <w:rPr>
          <w:rFonts w:ascii="Arial Narrow" w:hAnsi="Arial Narrow"/>
          <w:sz w:val="20"/>
          <w:szCs w:val="20"/>
        </w:rPr>
        <w:t xml:space="preserve"> e garantida a prévia defesa</w:t>
      </w:r>
      <w:r w:rsidR="00923D48" w:rsidRPr="00923D48">
        <w:rPr>
          <w:rFonts w:ascii="Arial Narrow" w:hAnsi="Arial Narrow"/>
          <w:sz w:val="20"/>
          <w:szCs w:val="20"/>
        </w:rPr>
        <w:t>, ficando sujeita às seguintes sanções previstas no artigo 87 da Lei nº 8.666/93:</w:t>
      </w:r>
    </w:p>
    <w:p w:rsidR="00923D48" w:rsidRDefault="005976FB" w:rsidP="00923D48">
      <w:pPr>
        <w:numPr>
          <w:ilvl w:val="0"/>
          <w:numId w:val="22"/>
        </w:numPr>
        <w:spacing w:after="120"/>
        <w:ind w:left="851" w:right="-34" w:hanging="284"/>
        <w:jc w:val="both"/>
        <w:rPr>
          <w:rFonts w:ascii="Arial Narrow" w:hAnsi="Arial Narrow"/>
          <w:sz w:val="20"/>
          <w:szCs w:val="20"/>
        </w:rPr>
      </w:pPr>
      <w:r w:rsidRPr="00923D48">
        <w:rPr>
          <w:rFonts w:ascii="Arial Narrow" w:hAnsi="Arial Narrow"/>
          <w:sz w:val="20"/>
          <w:szCs w:val="20"/>
        </w:rPr>
        <w:t>Advertência;</w:t>
      </w:r>
    </w:p>
    <w:p w:rsidR="00D9318B" w:rsidRPr="00D9318B" w:rsidRDefault="00D9318B" w:rsidP="00D9318B">
      <w:pPr>
        <w:numPr>
          <w:ilvl w:val="0"/>
          <w:numId w:val="22"/>
        </w:numPr>
        <w:spacing w:after="120"/>
        <w:ind w:left="851" w:right="-34" w:hanging="284"/>
        <w:jc w:val="both"/>
        <w:rPr>
          <w:rFonts w:ascii="Arial Narrow" w:hAnsi="Arial Narrow"/>
          <w:sz w:val="20"/>
          <w:szCs w:val="20"/>
        </w:rPr>
      </w:pPr>
      <w:r w:rsidRPr="00D9318B">
        <w:rPr>
          <w:rFonts w:ascii="Arial Narrow" w:hAnsi="Arial Narrow"/>
          <w:sz w:val="20"/>
          <w:szCs w:val="20"/>
        </w:rPr>
        <w:t>Multa de 5% (cinco por cento) sobre o valor proposto no caso de a CONTRATADA se recusar a assinar o contrato.</w:t>
      </w:r>
    </w:p>
    <w:p w:rsidR="00923D48" w:rsidRDefault="005976FB" w:rsidP="00923D48">
      <w:pPr>
        <w:numPr>
          <w:ilvl w:val="0"/>
          <w:numId w:val="22"/>
        </w:numPr>
        <w:spacing w:after="120"/>
        <w:ind w:left="851" w:right="-34" w:hanging="284"/>
        <w:jc w:val="both"/>
        <w:rPr>
          <w:rFonts w:ascii="Arial Narrow" w:hAnsi="Arial Narrow"/>
          <w:sz w:val="20"/>
          <w:szCs w:val="20"/>
        </w:rPr>
      </w:pPr>
      <w:r w:rsidRPr="00923D48">
        <w:rPr>
          <w:rFonts w:ascii="Arial Narrow" w:hAnsi="Arial Narrow"/>
          <w:sz w:val="20"/>
          <w:szCs w:val="20"/>
        </w:rPr>
        <w:t>Multa de até 5% sobre o valor do contrato, aplicada de acordo com a gravidade da infração. Nas reincidências específicas, a multa corresponderá ao dobro do valor da que tiver sido</w:t>
      </w:r>
      <w:r w:rsidR="00923D48" w:rsidRPr="00923D48">
        <w:rPr>
          <w:rFonts w:ascii="Arial Narrow" w:hAnsi="Arial Narrow"/>
          <w:sz w:val="20"/>
          <w:szCs w:val="20"/>
        </w:rPr>
        <w:t xml:space="preserve"> inicialmente imposta.</w:t>
      </w:r>
    </w:p>
    <w:p w:rsidR="00D9318B" w:rsidRPr="00D9318B" w:rsidRDefault="00D9318B" w:rsidP="00D9318B">
      <w:pPr>
        <w:numPr>
          <w:ilvl w:val="0"/>
          <w:numId w:val="22"/>
        </w:numPr>
        <w:spacing w:after="120"/>
        <w:ind w:left="851" w:right="-34" w:hanging="284"/>
        <w:jc w:val="both"/>
        <w:rPr>
          <w:rFonts w:ascii="Arial Narrow" w:hAnsi="Arial Narrow"/>
          <w:sz w:val="20"/>
          <w:szCs w:val="20"/>
        </w:rPr>
      </w:pPr>
      <w:r w:rsidRPr="00D9318B">
        <w:rPr>
          <w:rFonts w:ascii="Arial Narrow" w:hAnsi="Arial Narrow"/>
          <w:sz w:val="20"/>
          <w:szCs w:val="20"/>
        </w:rPr>
        <w:t xml:space="preserve">Multa de 0,2% (dois décimos percentuais) ao dia, sobre o valor da parte do serviço não realizado ou sobre a parte da etapa do cronograma físico de obras não cumprido, até o limite de 20% (vinte por cento) do valor total do contrato. </w:t>
      </w:r>
    </w:p>
    <w:p w:rsidR="00D9318B" w:rsidRPr="00D9318B" w:rsidRDefault="00D9318B" w:rsidP="00D9318B">
      <w:pPr>
        <w:numPr>
          <w:ilvl w:val="0"/>
          <w:numId w:val="22"/>
        </w:numPr>
        <w:spacing w:after="120"/>
        <w:ind w:left="851" w:right="-34" w:hanging="284"/>
        <w:jc w:val="both"/>
        <w:rPr>
          <w:rFonts w:ascii="Arial Narrow" w:hAnsi="Arial Narrow"/>
          <w:sz w:val="20"/>
          <w:szCs w:val="20"/>
        </w:rPr>
      </w:pPr>
      <w:r w:rsidRPr="00D9318B">
        <w:rPr>
          <w:rFonts w:ascii="Arial Narrow" w:hAnsi="Arial Narrow"/>
          <w:sz w:val="20"/>
          <w:szCs w:val="20"/>
        </w:rPr>
        <w:t>Multa de 0,2% (dois décimos percentuais) ao dia, sobre o valor global do contrato, até o limite de 20% (vinte por cento), pelo descumprimento das condições estabelecidas no Edital e seus anexos, até a regularização das falhas apontadas.</w:t>
      </w:r>
    </w:p>
    <w:p w:rsidR="00D9318B" w:rsidRPr="00D9318B" w:rsidRDefault="00D9318B" w:rsidP="00D9318B">
      <w:pPr>
        <w:numPr>
          <w:ilvl w:val="0"/>
          <w:numId w:val="22"/>
        </w:numPr>
        <w:spacing w:after="120"/>
        <w:ind w:left="851" w:right="-34" w:hanging="284"/>
        <w:jc w:val="both"/>
        <w:rPr>
          <w:rFonts w:ascii="Arial Narrow" w:hAnsi="Arial Narrow"/>
          <w:sz w:val="20"/>
          <w:szCs w:val="20"/>
        </w:rPr>
      </w:pPr>
      <w:r w:rsidRPr="00D9318B">
        <w:rPr>
          <w:rFonts w:ascii="Arial Narrow" w:hAnsi="Arial Narrow"/>
          <w:sz w:val="20"/>
          <w:szCs w:val="20"/>
        </w:rPr>
        <w:t xml:space="preserve">Multa de 0,2 % (dois décimos percentuais) ao dia, sobre o valor global do contrato, caso a obra seja paralisada por culpa da CONTRATADA. </w:t>
      </w:r>
    </w:p>
    <w:p w:rsidR="00D9318B" w:rsidRPr="00D9318B" w:rsidRDefault="00D9318B" w:rsidP="00D9318B">
      <w:pPr>
        <w:numPr>
          <w:ilvl w:val="0"/>
          <w:numId w:val="22"/>
        </w:numPr>
        <w:spacing w:after="120"/>
        <w:ind w:left="851" w:right="-34" w:hanging="284"/>
        <w:jc w:val="both"/>
        <w:rPr>
          <w:rFonts w:ascii="Arial Narrow" w:hAnsi="Arial Narrow"/>
          <w:sz w:val="20"/>
          <w:szCs w:val="20"/>
        </w:rPr>
      </w:pPr>
      <w:r w:rsidRPr="00D9318B">
        <w:rPr>
          <w:rFonts w:ascii="Arial Narrow" w:hAnsi="Arial Narrow"/>
          <w:sz w:val="20"/>
          <w:szCs w:val="20"/>
        </w:rPr>
        <w:t>Multa de 5% (cinco por cento) do valor global do contrato em caso de rescisão contratual por inadimplência da CONTRATADA.</w:t>
      </w:r>
    </w:p>
    <w:p w:rsidR="00923D48" w:rsidRPr="00923D48" w:rsidRDefault="005976FB" w:rsidP="00923D48">
      <w:pPr>
        <w:numPr>
          <w:ilvl w:val="0"/>
          <w:numId w:val="22"/>
        </w:numPr>
        <w:spacing w:after="120"/>
        <w:ind w:left="851" w:right="-34" w:hanging="284"/>
        <w:jc w:val="both"/>
        <w:rPr>
          <w:rFonts w:ascii="Arial Narrow" w:hAnsi="Arial Narrow"/>
          <w:sz w:val="20"/>
          <w:szCs w:val="20"/>
        </w:rPr>
      </w:pPr>
      <w:r w:rsidRPr="00923D48">
        <w:rPr>
          <w:rFonts w:ascii="Arial Narrow" w:hAnsi="Arial Narrow"/>
          <w:sz w:val="20"/>
          <w:szCs w:val="20"/>
        </w:rPr>
        <w:t xml:space="preserve">Suspensão temporária do direito de licitar e </w:t>
      </w:r>
      <w:r w:rsidR="00D9318B">
        <w:rPr>
          <w:rFonts w:ascii="Arial Narrow" w:hAnsi="Arial Narrow"/>
          <w:sz w:val="20"/>
          <w:szCs w:val="20"/>
        </w:rPr>
        <w:t>impedimento de contratar com a A</w:t>
      </w:r>
      <w:r w:rsidRPr="00923D48">
        <w:rPr>
          <w:rFonts w:ascii="Arial Narrow" w:hAnsi="Arial Narrow"/>
          <w:sz w:val="20"/>
          <w:szCs w:val="20"/>
        </w:rPr>
        <w:t>dministração, por prazo não superior a 2 (dois) anos;</w:t>
      </w:r>
    </w:p>
    <w:p w:rsidR="00923D48" w:rsidRPr="00923D48" w:rsidRDefault="005976FB" w:rsidP="00923D48">
      <w:pPr>
        <w:numPr>
          <w:ilvl w:val="0"/>
          <w:numId w:val="22"/>
        </w:numPr>
        <w:spacing w:after="120"/>
        <w:ind w:left="851" w:right="-34" w:hanging="284"/>
        <w:jc w:val="both"/>
        <w:rPr>
          <w:rFonts w:ascii="Arial Narrow" w:hAnsi="Arial Narrow"/>
          <w:sz w:val="20"/>
          <w:szCs w:val="20"/>
        </w:rPr>
      </w:pPr>
      <w:r w:rsidRPr="00923D48">
        <w:rPr>
          <w:rFonts w:ascii="Arial Narrow" w:hAnsi="Arial Narrow"/>
          <w:sz w:val="20"/>
          <w:szCs w:val="20"/>
        </w:rPr>
        <w:t xml:space="preserve">Declaração de inidoneidade </w:t>
      </w:r>
      <w:r w:rsidR="00D9318B">
        <w:rPr>
          <w:rFonts w:ascii="Arial Narrow" w:hAnsi="Arial Narrow"/>
          <w:sz w:val="20"/>
          <w:szCs w:val="20"/>
        </w:rPr>
        <w:t>para licitar e contratar com a Administração P</w:t>
      </w:r>
      <w:r w:rsidRPr="00923D48">
        <w:rPr>
          <w:rFonts w:ascii="Arial Narrow" w:hAnsi="Arial Narrow"/>
          <w:sz w:val="20"/>
          <w:szCs w:val="20"/>
        </w:rPr>
        <w:t>ública, conforme artigo 87 da lei federal nº 8.666/93</w:t>
      </w:r>
      <w:r w:rsidR="00D9318B">
        <w:rPr>
          <w:rFonts w:ascii="Arial Narrow" w:hAnsi="Arial Narrow"/>
          <w:sz w:val="20"/>
          <w:szCs w:val="20"/>
        </w:rPr>
        <w:t xml:space="preserve">, </w:t>
      </w:r>
      <w:r w:rsidR="00D9318B" w:rsidRPr="00D9318B">
        <w:rPr>
          <w:rFonts w:ascii="Arial Narrow" w:hAnsi="Arial Narrow"/>
          <w:sz w:val="20"/>
          <w:szCs w:val="20"/>
        </w:rPr>
        <w:t>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no subitem anterior</w:t>
      </w:r>
      <w:r w:rsidRPr="00923D48">
        <w:rPr>
          <w:rFonts w:ascii="Arial Narrow" w:hAnsi="Arial Narrow"/>
          <w:sz w:val="20"/>
          <w:szCs w:val="20"/>
        </w:rPr>
        <w:t>.</w:t>
      </w:r>
    </w:p>
    <w:p w:rsidR="00923D48" w:rsidRPr="00923D48" w:rsidRDefault="005976FB" w:rsidP="00923D48">
      <w:pPr>
        <w:spacing w:after="120"/>
        <w:ind w:right="-34"/>
        <w:jc w:val="both"/>
        <w:rPr>
          <w:rFonts w:ascii="Arial Narrow" w:hAnsi="Arial Narrow"/>
          <w:sz w:val="20"/>
          <w:szCs w:val="20"/>
        </w:rPr>
      </w:pPr>
      <w:r>
        <w:rPr>
          <w:rFonts w:ascii="Arial Narrow" w:hAnsi="Arial Narrow"/>
          <w:b/>
          <w:sz w:val="20"/>
          <w:szCs w:val="20"/>
        </w:rPr>
        <w:t>9</w:t>
      </w:r>
      <w:r w:rsidR="00923D48" w:rsidRPr="00923D48">
        <w:rPr>
          <w:rFonts w:ascii="Arial Narrow" w:hAnsi="Arial Narrow"/>
          <w:b/>
          <w:sz w:val="20"/>
          <w:szCs w:val="20"/>
        </w:rPr>
        <w:t xml:space="preserve">.2 - </w:t>
      </w:r>
      <w:r w:rsidR="00923D48" w:rsidRPr="00923D48">
        <w:rPr>
          <w:rFonts w:ascii="Arial Narrow" w:hAnsi="Arial Narrow"/>
          <w:sz w:val="20"/>
          <w:szCs w:val="20"/>
        </w:rPr>
        <w:t>A imposição das penalidades é de competência exclusiva do CONTRATANTE.</w:t>
      </w:r>
    </w:p>
    <w:p w:rsidR="00923D48" w:rsidRPr="00923D48" w:rsidRDefault="005976FB" w:rsidP="00923D48">
      <w:pPr>
        <w:spacing w:after="120"/>
        <w:ind w:right="-34"/>
        <w:jc w:val="both"/>
        <w:rPr>
          <w:rFonts w:ascii="Arial Narrow" w:hAnsi="Arial Narrow"/>
          <w:sz w:val="20"/>
          <w:szCs w:val="20"/>
        </w:rPr>
      </w:pPr>
      <w:r>
        <w:rPr>
          <w:rFonts w:ascii="Arial Narrow" w:hAnsi="Arial Narrow"/>
          <w:b/>
          <w:sz w:val="20"/>
          <w:szCs w:val="20"/>
        </w:rPr>
        <w:t>9</w:t>
      </w:r>
      <w:r w:rsidR="00923D48" w:rsidRPr="00923D48">
        <w:rPr>
          <w:rFonts w:ascii="Arial Narrow" w:hAnsi="Arial Narrow"/>
          <w:b/>
          <w:sz w:val="20"/>
          <w:szCs w:val="20"/>
        </w:rPr>
        <w:t>.3 -</w:t>
      </w:r>
      <w:r w:rsidR="00923D48" w:rsidRPr="00923D48">
        <w:rPr>
          <w:rFonts w:ascii="Arial Narrow" w:hAnsi="Arial Narrow"/>
          <w:sz w:val="20"/>
          <w:szCs w:val="20"/>
        </w:rPr>
        <w:t xml:space="preserve"> A sanção prevista na alínea </w:t>
      </w:r>
      <w:r w:rsidR="004C6FFE" w:rsidRPr="00534FEF">
        <w:rPr>
          <w:rFonts w:ascii="Arial Narrow" w:hAnsi="Arial Narrow"/>
          <w:b/>
          <w:sz w:val="20"/>
          <w:szCs w:val="20"/>
        </w:rPr>
        <w:t>“</w:t>
      </w:r>
      <w:r w:rsidR="004C6FFE">
        <w:rPr>
          <w:rFonts w:ascii="Arial Narrow" w:hAnsi="Arial Narrow"/>
          <w:b/>
          <w:sz w:val="20"/>
          <w:szCs w:val="20"/>
          <w:u w:val="single"/>
        </w:rPr>
        <w:t>c</w:t>
      </w:r>
      <w:r w:rsidR="004C6FFE" w:rsidRPr="004C6FFE">
        <w:rPr>
          <w:rFonts w:ascii="Arial Narrow" w:hAnsi="Arial Narrow"/>
          <w:b/>
          <w:sz w:val="20"/>
          <w:szCs w:val="20"/>
        </w:rPr>
        <w:t xml:space="preserve">” </w:t>
      </w:r>
      <w:r w:rsidR="00923D48" w:rsidRPr="00923D48">
        <w:rPr>
          <w:rFonts w:ascii="Arial Narrow" w:hAnsi="Arial Narrow"/>
          <w:sz w:val="20"/>
          <w:szCs w:val="20"/>
        </w:rPr>
        <w:t xml:space="preserve">desta Cláusula poderá ser aplicada cumulativamente </w:t>
      </w:r>
      <w:r w:rsidR="004C6FFE">
        <w:rPr>
          <w:rFonts w:ascii="Arial Narrow" w:hAnsi="Arial Narrow"/>
          <w:sz w:val="20"/>
          <w:szCs w:val="20"/>
        </w:rPr>
        <w:t>às</w:t>
      </w:r>
      <w:r w:rsidR="00923D48" w:rsidRPr="00923D48">
        <w:rPr>
          <w:rFonts w:ascii="Arial Narrow" w:hAnsi="Arial Narrow"/>
          <w:sz w:val="20"/>
          <w:szCs w:val="20"/>
        </w:rPr>
        <w:t xml:space="preserve"> </w:t>
      </w:r>
      <w:r w:rsidR="004C6FFE">
        <w:rPr>
          <w:rFonts w:ascii="Arial Narrow" w:hAnsi="Arial Narrow"/>
          <w:sz w:val="20"/>
          <w:szCs w:val="20"/>
        </w:rPr>
        <w:t xml:space="preserve">previstas nas alíneas </w:t>
      </w:r>
      <w:r w:rsidR="004C6FFE" w:rsidRPr="004C6FFE">
        <w:rPr>
          <w:rFonts w:ascii="Arial Narrow" w:hAnsi="Arial Narrow"/>
          <w:b/>
          <w:sz w:val="20"/>
          <w:szCs w:val="20"/>
        </w:rPr>
        <w:t>“</w:t>
      </w:r>
      <w:r w:rsidR="004C6FFE" w:rsidRPr="004C6FFE">
        <w:rPr>
          <w:rFonts w:ascii="Arial Narrow" w:hAnsi="Arial Narrow"/>
          <w:b/>
          <w:sz w:val="20"/>
          <w:szCs w:val="20"/>
          <w:u w:val="single"/>
        </w:rPr>
        <w:t>a</w:t>
      </w:r>
      <w:r w:rsidR="004C6FFE" w:rsidRPr="004C6FFE">
        <w:rPr>
          <w:rFonts w:ascii="Arial Narrow" w:hAnsi="Arial Narrow"/>
          <w:b/>
          <w:sz w:val="20"/>
          <w:szCs w:val="20"/>
        </w:rPr>
        <w:t>”, “</w:t>
      </w:r>
      <w:r w:rsidR="004C6FFE" w:rsidRPr="004C6FFE">
        <w:rPr>
          <w:rFonts w:ascii="Arial Narrow" w:hAnsi="Arial Narrow"/>
          <w:b/>
          <w:sz w:val="20"/>
          <w:szCs w:val="20"/>
          <w:u w:val="single"/>
        </w:rPr>
        <w:t>d</w:t>
      </w:r>
      <w:r w:rsidR="004C6FFE" w:rsidRPr="004C6FFE">
        <w:rPr>
          <w:rFonts w:ascii="Arial Narrow" w:hAnsi="Arial Narrow"/>
          <w:b/>
          <w:sz w:val="20"/>
          <w:szCs w:val="20"/>
        </w:rPr>
        <w:t>” e “</w:t>
      </w:r>
      <w:r w:rsidR="004C6FFE" w:rsidRPr="004C6FFE">
        <w:rPr>
          <w:rFonts w:ascii="Arial Narrow" w:hAnsi="Arial Narrow"/>
          <w:b/>
          <w:sz w:val="20"/>
          <w:szCs w:val="20"/>
          <w:u w:val="single"/>
        </w:rPr>
        <w:t>e</w:t>
      </w:r>
      <w:r w:rsidR="004C6FFE" w:rsidRPr="004C6FFE">
        <w:rPr>
          <w:rFonts w:ascii="Arial Narrow" w:hAnsi="Arial Narrow"/>
          <w:b/>
          <w:sz w:val="20"/>
          <w:szCs w:val="20"/>
        </w:rPr>
        <w:t>”</w:t>
      </w:r>
      <w:r w:rsidR="004C6FFE">
        <w:rPr>
          <w:rFonts w:ascii="Arial Narrow" w:hAnsi="Arial Narrow"/>
          <w:b/>
          <w:sz w:val="20"/>
          <w:szCs w:val="20"/>
        </w:rPr>
        <w:t xml:space="preserve">, </w:t>
      </w:r>
      <w:r w:rsidR="004C6FFE" w:rsidRPr="004C6FFE">
        <w:rPr>
          <w:rFonts w:ascii="Arial Narrow" w:hAnsi="Arial Narrow"/>
          <w:sz w:val="20"/>
          <w:szCs w:val="20"/>
        </w:rPr>
        <w:t>facultada a defesa prévia do interessado, no processo, no prazo de 05 (cinco) dias úteis.</w:t>
      </w:r>
    </w:p>
    <w:p w:rsidR="00923D48" w:rsidRPr="00923D48" w:rsidRDefault="005976FB" w:rsidP="00923D48">
      <w:pPr>
        <w:spacing w:after="120"/>
        <w:ind w:right="-34"/>
        <w:jc w:val="both"/>
        <w:rPr>
          <w:rFonts w:ascii="Arial Narrow" w:hAnsi="Arial Narrow"/>
          <w:sz w:val="20"/>
          <w:szCs w:val="20"/>
        </w:rPr>
      </w:pPr>
      <w:r>
        <w:rPr>
          <w:rFonts w:ascii="Arial Narrow" w:hAnsi="Arial Narrow"/>
          <w:b/>
          <w:sz w:val="20"/>
          <w:szCs w:val="20"/>
        </w:rPr>
        <w:t>9</w:t>
      </w:r>
      <w:r w:rsidR="00923D48" w:rsidRPr="00923D48">
        <w:rPr>
          <w:rFonts w:ascii="Arial Narrow" w:hAnsi="Arial Narrow"/>
          <w:b/>
          <w:sz w:val="20"/>
          <w:szCs w:val="20"/>
        </w:rPr>
        <w:t xml:space="preserve">.4 - </w:t>
      </w:r>
      <w:r w:rsidR="00923D48" w:rsidRPr="00923D48">
        <w:rPr>
          <w:rFonts w:ascii="Arial Narrow" w:hAnsi="Arial Narrow"/>
          <w:sz w:val="20"/>
          <w:szCs w:val="20"/>
        </w:rPr>
        <w:t>A aplicação de sanção não exclui a possibilidade de rescisão administrativa do contrato, garantido o contraditório e a defesa prévia.</w:t>
      </w:r>
    </w:p>
    <w:p w:rsidR="00923D48" w:rsidRPr="00923D48" w:rsidRDefault="005976FB" w:rsidP="00923D48">
      <w:pPr>
        <w:spacing w:after="120"/>
        <w:ind w:right="-34"/>
        <w:jc w:val="both"/>
        <w:rPr>
          <w:rFonts w:ascii="Arial Narrow" w:hAnsi="Arial Narrow"/>
          <w:sz w:val="20"/>
          <w:szCs w:val="20"/>
        </w:rPr>
      </w:pPr>
      <w:r>
        <w:rPr>
          <w:rFonts w:ascii="Arial Narrow" w:hAnsi="Arial Narrow"/>
          <w:b/>
          <w:sz w:val="20"/>
          <w:szCs w:val="20"/>
        </w:rPr>
        <w:t>9</w:t>
      </w:r>
      <w:r w:rsidR="00923D48" w:rsidRPr="00923D48">
        <w:rPr>
          <w:rFonts w:ascii="Arial Narrow" w:hAnsi="Arial Narrow"/>
          <w:b/>
          <w:sz w:val="20"/>
          <w:szCs w:val="20"/>
        </w:rPr>
        <w:t xml:space="preserve">.5 - </w:t>
      </w:r>
      <w:r w:rsidR="00923D48" w:rsidRPr="00923D48">
        <w:rPr>
          <w:rFonts w:ascii="Arial Narrow" w:hAnsi="Arial Narrow"/>
          <w:sz w:val="20"/>
          <w:szCs w:val="20"/>
        </w:rPr>
        <w:t xml:space="preserve">A multa administrativa prevista na alínea </w:t>
      </w:r>
      <w:r w:rsidR="0089206C" w:rsidRPr="00534FEF">
        <w:rPr>
          <w:rFonts w:ascii="Arial Narrow" w:hAnsi="Arial Narrow"/>
          <w:b/>
          <w:sz w:val="20"/>
          <w:szCs w:val="20"/>
        </w:rPr>
        <w:t>“</w:t>
      </w:r>
      <w:r w:rsidR="0089206C">
        <w:rPr>
          <w:rFonts w:ascii="Arial Narrow" w:hAnsi="Arial Narrow"/>
          <w:b/>
          <w:sz w:val="20"/>
          <w:szCs w:val="20"/>
          <w:u w:val="single"/>
        </w:rPr>
        <w:t>c</w:t>
      </w:r>
      <w:r w:rsidR="0089206C" w:rsidRPr="0089206C">
        <w:rPr>
          <w:rFonts w:ascii="Arial Narrow" w:hAnsi="Arial Narrow"/>
          <w:b/>
          <w:sz w:val="20"/>
          <w:szCs w:val="20"/>
        </w:rPr>
        <w:t>”</w:t>
      </w:r>
      <w:r w:rsidR="00923D48" w:rsidRPr="00923D48">
        <w:rPr>
          <w:rFonts w:ascii="Arial Narrow" w:hAnsi="Arial Narrow"/>
          <w:sz w:val="20"/>
          <w:szCs w:val="20"/>
        </w:rPr>
        <w:t xml:space="preserve"> não tem caráter compensatório, não eximindo a CONTRATADA do pagamento por perdas e danos em relação às infrações cometidas.</w:t>
      </w:r>
    </w:p>
    <w:p w:rsidR="00923D48" w:rsidRPr="00923D48" w:rsidRDefault="005976FB" w:rsidP="00923D48">
      <w:pPr>
        <w:spacing w:after="120"/>
        <w:ind w:right="-34"/>
        <w:jc w:val="both"/>
        <w:rPr>
          <w:rFonts w:ascii="Arial Narrow" w:hAnsi="Arial Narrow"/>
          <w:sz w:val="20"/>
          <w:szCs w:val="20"/>
        </w:rPr>
      </w:pPr>
      <w:r>
        <w:rPr>
          <w:rFonts w:ascii="Arial Narrow" w:hAnsi="Arial Narrow"/>
          <w:b/>
          <w:sz w:val="20"/>
          <w:szCs w:val="20"/>
        </w:rPr>
        <w:t>9</w:t>
      </w:r>
      <w:r w:rsidR="00923D48" w:rsidRPr="00923D48">
        <w:rPr>
          <w:rFonts w:ascii="Arial Narrow" w:hAnsi="Arial Narrow"/>
          <w:b/>
          <w:sz w:val="20"/>
          <w:szCs w:val="20"/>
        </w:rPr>
        <w:t xml:space="preserve">.6 - </w:t>
      </w:r>
      <w:r w:rsidR="00923D48" w:rsidRPr="00923D48">
        <w:rPr>
          <w:rFonts w:ascii="Arial Narrow" w:hAnsi="Arial Narrow"/>
          <w:sz w:val="20"/>
          <w:szCs w:val="20"/>
        </w:rPr>
        <w:t xml:space="preserve">A aplicação da sanção prevista na alínea </w:t>
      </w:r>
      <w:r w:rsidR="00534FEF" w:rsidRPr="00534FEF">
        <w:rPr>
          <w:rFonts w:ascii="Arial Narrow" w:hAnsi="Arial Narrow"/>
          <w:b/>
          <w:sz w:val="20"/>
          <w:szCs w:val="20"/>
        </w:rPr>
        <w:t>“</w:t>
      </w:r>
      <w:r w:rsidR="00534FEF">
        <w:rPr>
          <w:rFonts w:ascii="Arial Narrow" w:hAnsi="Arial Narrow"/>
          <w:b/>
          <w:sz w:val="20"/>
          <w:szCs w:val="20"/>
          <w:u w:val="single"/>
        </w:rPr>
        <w:t>i</w:t>
      </w:r>
      <w:r w:rsidR="00534FEF" w:rsidRPr="00534FEF">
        <w:rPr>
          <w:rFonts w:ascii="Arial Narrow" w:hAnsi="Arial Narrow"/>
          <w:b/>
          <w:sz w:val="20"/>
          <w:szCs w:val="20"/>
        </w:rPr>
        <w:t>”</w:t>
      </w:r>
      <w:r w:rsidR="00923D48" w:rsidRPr="00923D48">
        <w:rPr>
          <w:rFonts w:ascii="Arial Narrow" w:hAnsi="Arial Narrow"/>
          <w:sz w:val="20"/>
          <w:szCs w:val="20"/>
        </w:rPr>
        <w:t xml:space="preserve"> é de competência exclusiva d</w:t>
      </w:r>
      <w:r w:rsidR="00D26364">
        <w:rPr>
          <w:rFonts w:ascii="Arial Narrow" w:hAnsi="Arial Narrow"/>
          <w:sz w:val="20"/>
          <w:szCs w:val="20"/>
        </w:rPr>
        <w:t xml:space="preserve">o Exmo. Prefeito Municipal </w:t>
      </w:r>
      <w:r w:rsidR="00923D48" w:rsidRPr="00923D48">
        <w:rPr>
          <w:rFonts w:ascii="Arial Narrow" w:hAnsi="Arial Narrow"/>
          <w:sz w:val="20"/>
          <w:szCs w:val="20"/>
        </w:rPr>
        <w:t xml:space="preserve">de </w:t>
      </w:r>
      <w:r w:rsidR="00F15297">
        <w:rPr>
          <w:rFonts w:ascii="Arial Narrow" w:hAnsi="Arial Narrow"/>
          <w:sz w:val="20"/>
          <w:szCs w:val="20"/>
        </w:rPr>
        <w:t>Eugenópolis</w:t>
      </w:r>
      <w:r w:rsidR="00923D48" w:rsidRPr="00923D48">
        <w:rPr>
          <w:rFonts w:ascii="Arial Narrow" w:hAnsi="Arial Narrow"/>
          <w:sz w:val="20"/>
          <w:szCs w:val="20"/>
        </w:rPr>
        <w:t>, devendo ser precedida de defesa do interessado, no prazo de 10 (dez) dias.</w:t>
      </w:r>
    </w:p>
    <w:p w:rsidR="00923D48" w:rsidRPr="00923D48" w:rsidRDefault="005976FB" w:rsidP="00923D48">
      <w:pPr>
        <w:spacing w:after="120"/>
        <w:ind w:right="-34"/>
        <w:jc w:val="both"/>
        <w:rPr>
          <w:rFonts w:ascii="Arial Narrow" w:hAnsi="Arial Narrow"/>
          <w:sz w:val="20"/>
          <w:szCs w:val="20"/>
        </w:rPr>
      </w:pPr>
      <w:r>
        <w:rPr>
          <w:rFonts w:ascii="Arial Narrow" w:hAnsi="Arial Narrow"/>
          <w:b/>
          <w:sz w:val="20"/>
          <w:szCs w:val="20"/>
        </w:rPr>
        <w:t>9</w:t>
      </w:r>
      <w:r w:rsidR="00923D48" w:rsidRPr="00923D48">
        <w:rPr>
          <w:rFonts w:ascii="Arial Narrow" w:hAnsi="Arial Narrow"/>
          <w:b/>
          <w:sz w:val="20"/>
          <w:szCs w:val="20"/>
        </w:rPr>
        <w:t>.7 -</w:t>
      </w:r>
      <w:r w:rsidR="00923D48" w:rsidRPr="00923D48">
        <w:rPr>
          <w:rFonts w:ascii="Arial Narrow" w:hAnsi="Arial Narrow"/>
          <w:sz w:val="20"/>
          <w:szCs w:val="20"/>
        </w:rPr>
        <w:t xml:space="preserve"> O prazo da suspensão ou da declaração de inidoneidade será fixado de acordo com a natureza e a gravidade da falta cometida, observado o princípio da proporcionalidade.</w:t>
      </w:r>
    </w:p>
    <w:p w:rsidR="00923D48" w:rsidRPr="00923D48" w:rsidRDefault="005976FB" w:rsidP="00923D48">
      <w:pPr>
        <w:spacing w:after="120"/>
        <w:ind w:right="-34"/>
        <w:jc w:val="both"/>
        <w:rPr>
          <w:rFonts w:ascii="Arial Narrow" w:hAnsi="Arial Narrow"/>
          <w:sz w:val="20"/>
          <w:szCs w:val="20"/>
        </w:rPr>
      </w:pPr>
      <w:r>
        <w:rPr>
          <w:rFonts w:ascii="Arial Narrow" w:hAnsi="Arial Narrow"/>
          <w:b/>
          <w:sz w:val="20"/>
          <w:szCs w:val="20"/>
        </w:rPr>
        <w:t>9</w:t>
      </w:r>
      <w:r w:rsidR="00923D48" w:rsidRPr="00923D48">
        <w:rPr>
          <w:rFonts w:ascii="Arial Narrow" w:hAnsi="Arial Narrow"/>
          <w:b/>
          <w:sz w:val="20"/>
          <w:szCs w:val="20"/>
        </w:rPr>
        <w:t>.8 -</w:t>
      </w:r>
      <w:r w:rsidR="00923D48" w:rsidRPr="00923D48">
        <w:rPr>
          <w:rFonts w:ascii="Arial Narrow" w:hAnsi="Arial Narrow"/>
          <w:sz w:val="20"/>
          <w:szCs w:val="20"/>
        </w:rPr>
        <w:t xml:space="preserve"> O valor da multa será pago diretamente ou descontado das próximas faturas.</w:t>
      </w:r>
    </w:p>
    <w:p w:rsidR="00923D48" w:rsidRPr="00923D48" w:rsidRDefault="005976FB" w:rsidP="00923D48">
      <w:pPr>
        <w:spacing w:after="120"/>
        <w:ind w:right="-34"/>
        <w:jc w:val="both"/>
        <w:rPr>
          <w:rFonts w:ascii="Arial Narrow" w:hAnsi="Arial Narrow"/>
          <w:sz w:val="20"/>
          <w:szCs w:val="20"/>
        </w:rPr>
      </w:pPr>
      <w:r>
        <w:rPr>
          <w:rFonts w:ascii="Arial Narrow" w:hAnsi="Arial Narrow"/>
          <w:b/>
          <w:sz w:val="20"/>
          <w:szCs w:val="20"/>
        </w:rPr>
        <w:t>9</w:t>
      </w:r>
      <w:r w:rsidR="00923D48" w:rsidRPr="00923D48">
        <w:rPr>
          <w:rFonts w:ascii="Arial Narrow" w:hAnsi="Arial Narrow"/>
          <w:b/>
          <w:sz w:val="20"/>
          <w:szCs w:val="20"/>
        </w:rPr>
        <w:t xml:space="preserve">.9 - </w:t>
      </w:r>
      <w:r w:rsidR="00923D48" w:rsidRPr="00923D48">
        <w:rPr>
          <w:rFonts w:ascii="Arial Narrow" w:hAnsi="Arial Narrow"/>
          <w:sz w:val="20"/>
          <w:szCs w:val="20"/>
        </w:rPr>
        <w:t xml:space="preserve">Nos casos em que o valor da multa for descontado de caução que tenha sido prestada, o valor desta deverá ser recomposto no prazo máximo de 48 (quarenta e oito) horas, sob pena de rescisão administrativa do contrato. </w:t>
      </w:r>
    </w:p>
    <w:p w:rsidR="00923D48" w:rsidRPr="00923D48" w:rsidRDefault="005976FB" w:rsidP="00923D48">
      <w:pPr>
        <w:spacing w:after="120"/>
        <w:ind w:right="-34"/>
        <w:jc w:val="both"/>
        <w:rPr>
          <w:rFonts w:ascii="Arial Narrow" w:hAnsi="Arial Narrow"/>
          <w:sz w:val="20"/>
          <w:szCs w:val="20"/>
        </w:rPr>
      </w:pPr>
      <w:r>
        <w:rPr>
          <w:rFonts w:ascii="Arial Narrow" w:hAnsi="Arial Narrow"/>
          <w:b/>
          <w:sz w:val="20"/>
          <w:szCs w:val="20"/>
        </w:rPr>
        <w:t>9</w:t>
      </w:r>
      <w:r w:rsidR="00923D48" w:rsidRPr="00923D48">
        <w:rPr>
          <w:rFonts w:ascii="Arial Narrow" w:hAnsi="Arial Narrow"/>
          <w:b/>
          <w:sz w:val="20"/>
          <w:szCs w:val="20"/>
        </w:rPr>
        <w:t xml:space="preserve">.10 - </w:t>
      </w:r>
      <w:r w:rsidR="00923D48" w:rsidRPr="00923D48">
        <w:rPr>
          <w:rFonts w:ascii="Arial Narrow" w:hAnsi="Arial Narrow"/>
          <w:sz w:val="20"/>
          <w:szCs w:val="20"/>
        </w:rPr>
        <w:t>Se a multa for de valor superior ao valor da garantia prestada, além da perda desta, responderá o contratado pela sua diferença, a qual será descontada dos pagamentos eventualmente devidos pela Administração ou ainda, quando for o caso, cobrada administrativa ou judicialmente.</w:t>
      </w:r>
    </w:p>
    <w:p w:rsidR="00923D48" w:rsidRPr="00923D48" w:rsidRDefault="005976FB" w:rsidP="00923D48">
      <w:pPr>
        <w:spacing w:after="120"/>
        <w:ind w:right="-34"/>
        <w:jc w:val="both"/>
        <w:rPr>
          <w:rFonts w:ascii="Arial Narrow" w:hAnsi="Arial Narrow"/>
          <w:sz w:val="20"/>
          <w:szCs w:val="20"/>
        </w:rPr>
      </w:pPr>
      <w:r>
        <w:rPr>
          <w:rFonts w:ascii="Arial Narrow" w:hAnsi="Arial Narrow"/>
          <w:b/>
          <w:sz w:val="20"/>
          <w:szCs w:val="20"/>
        </w:rPr>
        <w:lastRenderedPageBreak/>
        <w:t>9</w:t>
      </w:r>
      <w:r w:rsidR="00923D48" w:rsidRPr="00923D48">
        <w:rPr>
          <w:rFonts w:ascii="Arial Narrow" w:hAnsi="Arial Narrow"/>
          <w:b/>
          <w:sz w:val="20"/>
          <w:szCs w:val="20"/>
        </w:rPr>
        <w:t xml:space="preserve">.11 - </w:t>
      </w:r>
      <w:r w:rsidR="00923D48" w:rsidRPr="00923D48">
        <w:rPr>
          <w:rFonts w:ascii="Arial Narrow" w:hAnsi="Arial Narrow"/>
          <w:sz w:val="20"/>
          <w:szCs w:val="20"/>
        </w:rPr>
        <w:t>O atraso injustificado no cumprimento das obrigações contratuais sujeitará a contratada à multa de mora de 1% (um por cento) por dia útil que exceder o prazo estipulado, a incidir sobre o valor da nota de empenho ou do saldo não atendido, respeitado o limite do art. 412 do Código Civil, sem prejuízo da possibilidade de rescisão unilateral do contrato pelo CONTRATANTE ou da aplicação das sanções administrativas.</w:t>
      </w:r>
    </w:p>
    <w:p w:rsidR="00923D48" w:rsidRPr="00923D48" w:rsidRDefault="005976FB" w:rsidP="00923D48">
      <w:pPr>
        <w:spacing w:after="120"/>
        <w:ind w:right="-34"/>
        <w:jc w:val="both"/>
        <w:rPr>
          <w:rFonts w:ascii="Arial Narrow" w:hAnsi="Arial Narrow"/>
          <w:sz w:val="20"/>
          <w:szCs w:val="20"/>
        </w:rPr>
      </w:pPr>
      <w:r>
        <w:rPr>
          <w:rFonts w:ascii="Arial Narrow" w:hAnsi="Arial Narrow"/>
          <w:b/>
          <w:sz w:val="20"/>
          <w:szCs w:val="20"/>
        </w:rPr>
        <w:t>9</w:t>
      </w:r>
      <w:r w:rsidR="00923D48" w:rsidRPr="00923D48">
        <w:rPr>
          <w:rFonts w:ascii="Arial Narrow" w:hAnsi="Arial Narrow"/>
          <w:b/>
          <w:sz w:val="20"/>
          <w:szCs w:val="20"/>
        </w:rPr>
        <w:t xml:space="preserve">.12 - </w:t>
      </w:r>
      <w:r w:rsidR="00923D48" w:rsidRPr="00923D48">
        <w:rPr>
          <w:rFonts w:ascii="Arial Narrow" w:hAnsi="Arial Narrow"/>
          <w:sz w:val="20"/>
          <w:szCs w:val="20"/>
        </w:rPr>
        <w:t>A aplicação de qualquer</w:t>
      </w:r>
      <w:r w:rsidR="00923D48" w:rsidRPr="00923D48">
        <w:rPr>
          <w:rFonts w:ascii="Arial Narrow" w:hAnsi="Arial Narrow"/>
          <w:b/>
          <w:sz w:val="20"/>
          <w:szCs w:val="20"/>
        </w:rPr>
        <w:t xml:space="preserve"> </w:t>
      </w:r>
      <w:r w:rsidR="00923D48" w:rsidRPr="00923D48">
        <w:rPr>
          <w:rFonts w:ascii="Arial Narrow" w:hAnsi="Arial Narrow"/>
          <w:sz w:val="20"/>
          <w:szCs w:val="20"/>
        </w:rPr>
        <w:t>sanção administrativa prevista neste item</w:t>
      </w:r>
      <w:r w:rsidR="00923D48" w:rsidRPr="00923D48">
        <w:rPr>
          <w:rFonts w:ascii="Arial Narrow" w:hAnsi="Arial Narrow"/>
          <w:b/>
          <w:sz w:val="20"/>
          <w:szCs w:val="20"/>
        </w:rPr>
        <w:t xml:space="preserve"> </w:t>
      </w:r>
      <w:r w:rsidR="00923D48" w:rsidRPr="00923D48">
        <w:rPr>
          <w:rFonts w:ascii="Arial Narrow" w:hAnsi="Arial Narrow"/>
          <w:sz w:val="20"/>
          <w:szCs w:val="20"/>
        </w:rPr>
        <w:t>deverá observar os princípios da ampla e prévia defesa, contraditório e proporcionalidade.</w:t>
      </w:r>
    </w:p>
    <w:p w:rsidR="00D13890" w:rsidRDefault="00D13890" w:rsidP="00F83B69">
      <w:pPr>
        <w:pStyle w:val="Corpodetexto"/>
        <w:tabs>
          <w:tab w:val="left" w:pos="1014"/>
        </w:tabs>
        <w:spacing w:after="120"/>
        <w:rPr>
          <w:rFonts w:ascii="Arial Narrow" w:eastAsia="SimSun" w:hAnsi="Arial Narrow" w:cs="Courier New"/>
          <w:b/>
          <w:sz w:val="20"/>
          <w:szCs w:val="20"/>
        </w:rPr>
      </w:pPr>
    </w:p>
    <w:p w:rsidR="0099388C" w:rsidRPr="009D7960" w:rsidRDefault="0099388C" w:rsidP="00F83B69">
      <w:pPr>
        <w:pStyle w:val="Corpodetexto"/>
        <w:tabs>
          <w:tab w:val="left" w:pos="1014"/>
        </w:tabs>
        <w:spacing w:after="120"/>
        <w:rPr>
          <w:rFonts w:ascii="Arial Narrow" w:eastAsia="SimSun" w:hAnsi="Arial Narrow" w:cs="Courier New"/>
          <w:b/>
          <w:sz w:val="20"/>
          <w:szCs w:val="20"/>
        </w:rPr>
      </w:pPr>
      <w:r w:rsidRPr="007454CE">
        <w:rPr>
          <w:rFonts w:ascii="Arial Narrow" w:eastAsia="SimSun" w:hAnsi="Arial Narrow" w:cs="Courier New"/>
          <w:b/>
          <w:sz w:val="20"/>
          <w:szCs w:val="20"/>
        </w:rPr>
        <w:t xml:space="preserve">CLÁUSULA </w:t>
      </w:r>
      <w:r w:rsidR="005976FB" w:rsidRPr="007454CE">
        <w:rPr>
          <w:rFonts w:ascii="Arial Narrow" w:eastAsia="SimSun" w:hAnsi="Arial Narrow" w:cs="Courier New"/>
          <w:b/>
          <w:sz w:val="20"/>
          <w:szCs w:val="20"/>
        </w:rPr>
        <w:t>DÉCIMA</w:t>
      </w:r>
      <w:r w:rsidRPr="007454CE">
        <w:rPr>
          <w:rFonts w:ascii="Arial Narrow" w:eastAsia="SimSun" w:hAnsi="Arial Narrow" w:cs="Courier New"/>
          <w:b/>
          <w:sz w:val="20"/>
          <w:szCs w:val="20"/>
        </w:rPr>
        <w:t xml:space="preserve"> – DA RESCISÃO CONTRATUAL</w:t>
      </w:r>
    </w:p>
    <w:p w:rsidR="0099388C" w:rsidRPr="009D7960" w:rsidRDefault="005976FB" w:rsidP="00F83B69">
      <w:pPr>
        <w:pStyle w:val="Corpodetexto"/>
        <w:spacing w:after="120"/>
        <w:rPr>
          <w:rFonts w:ascii="Arial Narrow" w:eastAsia="SimSun" w:hAnsi="Arial Narrow" w:cs="Courier New"/>
          <w:sz w:val="20"/>
          <w:szCs w:val="20"/>
        </w:rPr>
      </w:pPr>
      <w:r>
        <w:rPr>
          <w:rFonts w:ascii="Arial Narrow" w:eastAsia="SimSun" w:hAnsi="Arial Narrow" w:cs="Courier New"/>
          <w:b/>
          <w:sz w:val="20"/>
          <w:szCs w:val="20"/>
        </w:rPr>
        <w:t>10</w:t>
      </w:r>
      <w:r w:rsidR="0099388C" w:rsidRPr="009D7960">
        <w:rPr>
          <w:rFonts w:ascii="Arial Narrow" w:eastAsia="SimSun" w:hAnsi="Arial Narrow" w:cs="Courier New"/>
          <w:b/>
          <w:sz w:val="20"/>
          <w:szCs w:val="20"/>
        </w:rPr>
        <w:t>.1</w:t>
      </w:r>
      <w:r w:rsidR="005365B8">
        <w:rPr>
          <w:rFonts w:ascii="Arial Narrow" w:eastAsia="SimSun" w:hAnsi="Arial Narrow" w:cs="Courier New"/>
          <w:sz w:val="20"/>
          <w:szCs w:val="20"/>
        </w:rPr>
        <w:t xml:space="preserve"> -</w:t>
      </w:r>
      <w:r w:rsidR="0099388C" w:rsidRPr="009D7960">
        <w:rPr>
          <w:rFonts w:ascii="Arial Narrow" w:eastAsia="SimSun" w:hAnsi="Arial Narrow" w:cs="Courier New"/>
          <w:sz w:val="20"/>
          <w:szCs w:val="20"/>
        </w:rPr>
        <w:t xml:space="preserve"> A contratante poderá considerar rescindido o presente contrato de pleno direito, independentemente de qualquer aviso ou </w:t>
      </w:r>
      <w:r w:rsidR="005365B8" w:rsidRPr="005365B8">
        <w:rPr>
          <w:rFonts w:ascii="Arial Narrow" w:eastAsia="SimSun" w:hAnsi="Arial Narrow" w:cs="Courier New"/>
          <w:sz w:val="20"/>
          <w:szCs w:val="20"/>
        </w:rPr>
        <w:t>interpelação judicial e/ou extrajudicial</w:t>
      </w:r>
      <w:r w:rsidR="0099388C" w:rsidRPr="009D7960">
        <w:rPr>
          <w:rFonts w:ascii="Arial Narrow" w:eastAsia="SimSun" w:hAnsi="Arial Narrow" w:cs="Courier New"/>
          <w:sz w:val="20"/>
          <w:szCs w:val="20"/>
        </w:rPr>
        <w:t>, sem que caiba à contratada qualquer direito, ressarcimento ou indenização, se esta:</w:t>
      </w:r>
    </w:p>
    <w:p w:rsidR="0099388C" w:rsidRPr="009D7960" w:rsidRDefault="0099388C" w:rsidP="00D551CD">
      <w:pPr>
        <w:pStyle w:val="Corpodetexto"/>
        <w:numPr>
          <w:ilvl w:val="0"/>
          <w:numId w:val="1"/>
        </w:numPr>
        <w:tabs>
          <w:tab w:val="clear" w:pos="420"/>
          <w:tab w:val="num" w:pos="851"/>
        </w:tabs>
        <w:autoSpaceDE/>
        <w:autoSpaceDN/>
        <w:adjustRightInd/>
        <w:spacing w:after="120"/>
        <w:ind w:left="851" w:hanging="284"/>
        <w:rPr>
          <w:rFonts w:ascii="Arial Narrow" w:eastAsia="SimSun" w:hAnsi="Arial Narrow" w:cs="Courier New"/>
          <w:sz w:val="20"/>
          <w:szCs w:val="20"/>
        </w:rPr>
      </w:pPr>
      <w:r w:rsidRPr="009D7960">
        <w:rPr>
          <w:rFonts w:ascii="Arial Narrow" w:eastAsia="SimSun" w:hAnsi="Arial Narrow" w:cs="Courier New"/>
          <w:sz w:val="20"/>
          <w:szCs w:val="20"/>
        </w:rPr>
        <w:t>Entrar em liquidação, ser decretada ou entrar em concordata ou falência, dissolução ou insolvência.</w:t>
      </w:r>
    </w:p>
    <w:p w:rsidR="0099388C" w:rsidRPr="009D7960" w:rsidRDefault="0099388C" w:rsidP="00D551CD">
      <w:pPr>
        <w:pStyle w:val="Corpodetexto"/>
        <w:numPr>
          <w:ilvl w:val="0"/>
          <w:numId w:val="1"/>
        </w:numPr>
        <w:tabs>
          <w:tab w:val="clear" w:pos="420"/>
          <w:tab w:val="num" w:pos="851"/>
        </w:tabs>
        <w:autoSpaceDE/>
        <w:autoSpaceDN/>
        <w:adjustRightInd/>
        <w:spacing w:after="120"/>
        <w:ind w:left="851" w:hanging="284"/>
        <w:rPr>
          <w:rFonts w:ascii="Arial Narrow" w:eastAsia="SimSun" w:hAnsi="Arial Narrow" w:cs="Courier New"/>
          <w:sz w:val="20"/>
          <w:szCs w:val="20"/>
        </w:rPr>
      </w:pPr>
      <w:r w:rsidRPr="009D7960">
        <w:rPr>
          <w:rFonts w:ascii="Arial Narrow" w:eastAsia="SimSun" w:hAnsi="Arial Narrow" w:cs="Courier New"/>
          <w:sz w:val="20"/>
          <w:szCs w:val="20"/>
        </w:rPr>
        <w:t>Paralisa</w:t>
      </w:r>
      <w:r w:rsidR="00A90920">
        <w:rPr>
          <w:rFonts w:ascii="Arial Narrow" w:eastAsia="SimSun" w:hAnsi="Arial Narrow" w:cs="Courier New"/>
          <w:sz w:val="20"/>
          <w:szCs w:val="20"/>
        </w:rPr>
        <w:t xml:space="preserve">r </w:t>
      </w:r>
      <w:r w:rsidRPr="009D7960">
        <w:rPr>
          <w:rFonts w:ascii="Arial Narrow" w:eastAsia="SimSun" w:hAnsi="Arial Narrow" w:cs="Courier New"/>
          <w:sz w:val="20"/>
          <w:szCs w:val="20"/>
        </w:rPr>
        <w:t>total ou parcial</w:t>
      </w:r>
      <w:r w:rsidR="00A90920">
        <w:rPr>
          <w:rFonts w:ascii="Arial Narrow" w:eastAsia="SimSun" w:hAnsi="Arial Narrow" w:cs="Courier New"/>
          <w:sz w:val="20"/>
          <w:szCs w:val="20"/>
        </w:rPr>
        <w:t>mente os serviços contratados</w:t>
      </w:r>
      <w:r w:rsidRPr="009D7960">
        <w:rPr>
          <w:rFonts w:ascii="Arial Narrow" w:eastAsia="SimSun" w:hAnsi="Arial Narrow" w:cs="Courier New"/>
          <w:sz w:val="20"/>
          <w:szCs w:val="20"/>
        </w:rPr>
        <w:t>, por prazo superior a 05 (cinco) dias ininterruptos, salvo por motivo de força maior plenamente justificável e devidamente comprovado.</w:t>
      </w:r>
    </w:p>
    <w:p w:rsidR="0099388C" w:rsidRPr="009D7960" w:rsidRDefault="0099388C" w:rsidP="00D551CD">
      <w:pPr>
        <w:pStyle w:val="Corpodetexto"/>
        <w:numPr>
          <w:ilvl w:val="0"/>
          <w:numId w:val="1"/>
        </w:numPr>
        <w:tabs>
          <w:tab w:val="clear" w:pos="420"/>
          <w:tab w:val="num" w:pos="851"/>
        </w:tabs>
        <w:autoSpaceDE/>
        <w:autoSpaceDN/>
        <w:adjustRightInd/>
        <w:spacing w:after="120"/>
        <w:ind w:left="851" w:hanging="284"/>
        <w:rPr>
          <w:rFonts w:ascii="Arial Narrow" w:eastAsia="SimSun" w:hAnsi="Arial Narrow" w:cs="Courier New"/>
          <w:sz w:val="20"/>
          <w:szCs w:val="20"/>
        </w:rPr>
      </w:pPr>
      <w:r w:rsidRPr="009D7960">
        <w:rPr>
          <w:rFonts w:ascii="Arial Narrow" w:eastAsia="SimSun" w:hAnsi="Arial Narrow" w:cs="Courier New"/>
          <w:sz w:val="20"/>
          <w:szCs w:val="20"/>
        </w:rPr>
        <w:t>Infringir qualquer cláusula ou condições deste contrato.</w:t>
      </w:r>
    </w:p>
    <w:p w:rsidR="0099388C" w:rsidRPr="009D7960" w:rsidRDefault="0099388C" w:rsidP="00D551CD">
      <w:pPr>
        <w:pStyle w:val="Corpodetexto"/>
        <w:numPr>
          <w:ilvl w:val="0"/>
          <w:numId w:val="1"/>
        </w:numPr>
        <w:tabs>
          <w:tab w:val="clear" w:pos="420"/>
          <w:tab w:val="num" w:pos="851"/>
        </w:tabs>
        <w:autoSpaceDE/>
        <w:autoSpaceDN/>
        <w:adjustRightInd/>
        <w:spacing w:after="120"/>
        <w:ind w:left="851" w:hanging="284"/>
        <w:rPr>
          <w:rFonts w:ascii="Arial Narrow" w:eastAsia="SimSun" w:hAnsi="Arial Narrow" w:cs="Courier New"/>
          <w:sz w:val="20"/>
          <w:szCs w:val="20"/>
        </w:rPr>
      </w:pPr>
      <w:r w:rsidRPr="009D7960">
        <w:rPr>
          <w:rFonts w:ascii="Arial Narrow" w:eastAsia="SimSun" w:hAnsi="Arial Narrow" w:cs="Courier New"/>
          <w:sz w:val="20"/>
          <w:szCs w:val="20"/>
        </w:rPr>
        <w:t>Não satisfazer as exigências da contratante, com relação à boa qualidade do objeto contratado, a serem apurados mediante prévia sindicância promovida pela municipalidade, com participação de usuários e servidores públicos, excluindo-se os membros efetivos e suplentes, responsável pela respectiva licitação.</w:t>
      </w:r>
    </w:p>
    <w:p w:rsidR="0099388C" w:rsidRPr="009D7960" w:rsidRDefault="0099388C" w:rsidP="00D551CD">
      <w:pPr>
        <w:pStyle w:val="Corpodetexto"/>
        <w:numPr>
          <w:ilvl w:val="0"/>
          <w:numId w:val="1"/>
        </w:numPr>
        <w:tabs>
          <w:tab w:val="clear" w:pos="420"/>
          <w:tab w:val="num" w:pos="851"/>
        </w:tabs>
        <w:autoSpaceDE/>
        <w:autoSpaceDN/>
        <w:adjustRightInd/>
        <w:spacing w:after="120"/>
        <w:ind w:left="851" w:hanging="284"/>
        <w:rPr>
          <w:rFonts w:ascii="Arial Narrow" w:eastAsia="SimSun" w:hAnsi="Arial Narrow" w:cs="Courier New"/>
          <w:sz w:val="20"/>
          <w:szCs w:val="20"/>
        </w:rPr>
      </w:pPr>
      <w:r w:rsidRPr="009D7960">
        <w:rPr>
          <w:rFonts w:ascii="Arial Narrow" w:eastAsia="SimSun" w:hAnsi="Arial Narrow" w:cs="Courier New"/>
          <w:sz w:val="20"/>
          <w:szCs w:val="20"/>
        </w:rPr>
        <w:t xml:space="preserve">Incorrer nos </w:t>
      </w:r>
      <w:proofErr w:type="spellStart"/>
      <w:r w:rsidRPr="009D7960">
        <w:rPr>
          <w:rFonts w:ascii="Arial Narrow" w:eastAsia="SimSun" w:hAnsi="Arial Narrow" w:cs="Courier New"/>
          <w:sz w:val="20"/>
          <w:szCs w:val="20"/>
        </w:rPr>
        <w:t>Arts</w:t>
      </w:r>
      <w:proofErr w:type="spellEnd"/>
      <w:r w:rsidRPr="009D7960">
        <w:rPr>
          <w:rFonts w:ascii="Arial Narrow" w:eastAsia="SimSun" w:hAnsi="Arial Narrow" w:cs="Courier New"/>
          <w:sz w:val="20"/>
          <w:szCs w:val="20"/>
        </w:rPr>
        <w:t xml:space="preserve">. 77 </w:t>
      </w:r>
      <w:proofErr w:type="spellStart"/>
      <w:r w:rsidRPr="009D7960">
        <w:rPr>
          <w:rFonts w:ascii="Arial Narrow" w:eastAsia="SimSun" w:hAnsi="Arial Narrow" w:cs="Courier New"/>
          <w:i/>
          <w:sz w:val="20"/>
          <w:szCs w:val="20"/>
        </w:rPr>
        <w:t>usque</w:t>
      </w:r>
      <w:proofErr w:type="spellEnd"/>
      <w:r w:rsidRPr="009D7960">
        <w:rPr>
          <w:rFonts w:ascii="Arial Narrow" w:eastAsia="SimSun" w:hAnsi="Arial Narrow" w:cs="Courier New"/>
          <w:i/>
          <w:sz w:val="20"/>
          <w:szCs w:val="20"/>
        </w:rPr>
        <w:t xml:space="preserve"> </w:t>
      </w:r>
      <w:r w:rsidRPr="009D7960">
        <w:rPr>
          <w:rFonts w:ascii="Arial Narrow" w:eastAsia="SimSun" w:hAnsi="Arial Narrow" w:cs="Courier New"/>
          <w:sz w:val="20"/>
          <w:szCs w:val="20"/>
        </w:rPr>
        <w:t>80 da Lei 8.666/93, naquilo que couber.</w:t>
      </w:r>
    </w:p>
    <w:p w:rsidR="0099388C" w:rsidRPr="009D7960" w:rsidRDefault="0099388C" w:rsidP="00D551CD">
      <w:pPr>
        <w:pStyle w:val="Corpodetexto"/>
        <w:numPr>
          <w:ilvl w:val="0"/>
          <w:numId w:val="1"/>
        </w:numPr>
        <w:tabs>
          <w:tab w:val="clear" w:pos="420"/>
          <w:tab w:val="num" w:pos="851"/>
        </w:tabs>
        <w:autoSpaceDE/>
        <w:autoSpaceDN/>
        <w:adjustRightInd/>
        <w:spacing w:after="120"/>
        <w:ind w:left="851" w:hanging="284"/>
        <w:rPr>
          <w:rFonts w:ascii="Arial Narrow" w:eastAsia="SimSun" w:hAnsi="Arial Narrow" w:cs="Courier New"/>
          <w:sz w:val="20"/>
          <w:szCs w:val="20"/>
        </w:rPr>
      </w:pPr>
      <w:r w:rsidRPr="009D7960">
        <w:rPr>
          <w:rFonts w:ascii="Arial Narrow" w:eastAsia="SimSun" w:hAnsi="Arial Narrow" w:cs="Courier New"/>
          <w:sz w:val="20"/>
          <w:szCs w:val="20"/>
        </w:rPr>
        <w:t>Ceder ou transferir o presente contrato.</w:t>
      </w:r>
    </w:p>
    <w:p w:rsidR="0099388C" w:rsidRPr="009D7960" w:rsidRDefault="0099388C" w:rsidP="00D551CD">
      <w:pPr>
        <w:pStyle w:val="Corpodetexto"/>
        <w:numPr>
          <w:ilvl w:val="0"/>
          <w:numId w:val="1"/>
        </w:numPr>
        <w:tabs>
          <w:tab w:val="clear" w:pos="420"/>
          <w:tab w:val="num" w:pos="851"/>
        </w:tabs>
        <w:autoSpaceDE/>
        <w:autoSpaceDN/>
        <w:adjustRightInd/>
        <w:spacing w:after="120"/>
        <w:ind w:left="851" w:hanging="284"/>
        <w:rPr>
          <w:rFonts w:ascii="Arial Narrow" w:eastAsia="SimSun" w:hAnsi="Arial Narrow" w:cs="Courier New"/>
          <w:sz w:val="20"/>
          <w:szCs w:val="20"/>
        </w:rPr>
      </w:pPr>
      <w:r w:rsidRPr="009D7960">
        <w:rPr>
          <w:rFonts w:ascii="Arial Narrow" w:eastAsia="SimSun" w:hAnsi="Arial Narrow" w:cs="Courier New"/>
          <w:sz w:val="20"/>
          <w:szCs w:val="20"/>
        </w:rPr>
        <w:t>Deixar de cumprir as determinações da fiscalização.</w:t>
      </w:r>
    </w:p>
    <w:p w:rsidR="0099388C" w:rsidRPr="009D7960" w:rsidRDefault="0099388C" w:rsidP="00D551CD">
      <w:pPr>
        <w:pStyle w:val="Corpodetexto"/>
        <w:numPr>
          <w:ilvl w:val="0"/>
          <w:numId w:val="1"/>
        </w:numPr>
        <w:tabs>
          <w:tab w:val="clear" w:pos="420"/>
          <w:tab w:val="num" w:pos="851"/>
        </w:tabs>
        <w:autoSpaceDE/>
        <w:autoSpaceDN/>
        <w:adjustRightInd/>
        <w:spacing w:after="120"/>
        <w:ind w:left="851" w:hanging="284"/>
        <w:rPr>
          <w:rFonts w:ascii="Arial Narrow" w:eastAsia="SimSun" w:hAnsi="Arial Narrow" w:cs="Courier New"/>
          <w:sz w:val="20"/>
          <w:szCs w:val="20"/>
        </w:rPr>
      </w:pPr>
      <w:r w:rsidRPr="009D7960">
        <w:rPr>
          <w:rFonts w:ascii="Arial Narrow" w:eastAsia="SimSun" w:hAnsi="Arial Narrow" w:cs="Courier New"/>
          <w:sz w:val="20"/>
          <w:szCs w:val="20"/>
        </w:rPr>
        <w:t>Deixar de atender as providências de sua responsabilidade.</w:t>
      </w:r>
    </w:p>
    <w:p w:rsidR="0099388C" w:rsidRDefault="0099388C" w:rsidP="00D551CD">
      <w:pPr>
        <w:pStyle w:val="Corpodetexto"/>
        <w:numPr>
          <w:ilvl w:val="0"/>
          <w:numId w:val="1"/>
        </w:numPr>
        <w:tabs>
          <w:tab w:val="clear" w:pos="420"/>
          <w:tab w:val="num" w:pos="851"/>
        </w:tabs>
        <w:autoSpaceDE/>
        <w:autoSpaceDN/>
        <w:adjustRightInd/>
        <w:spacing w:after="120"/>
        <w:ind w:left="851" w:hanging="284"/>
        <w:rPr>
          <w:rFonts w:ascii="Arial Narrow" w:eastAsia="SimSun" w:hAnsi="Arial Narrow" w:cs="Courier New"/>
          <w:sz w:val="20"/>
          <w:szCs w:val="20"/>
        </w:rPr>
      </w:pPr>
      <w:r w:rsidRPr="009D7960">
        <w:rPr>
          <w:rFonts w:ascii="Arial Narrow" w:eastAsia="SimSun" w:hAnsi="Arial Narrow" w:cs="Courier New"/>
          <w:sz w:val="20"/>
          <w:szCs w:val="20"/>
        </w:rPr>
        <w:t>Atrasar as justificativas quanto à paralisação dos serviços.</w:t>
      </w:r>
    </w:p>
    <w:p w:rsidR="007C70BF" w:rsidRPr="007C70BF" w:rsidRDefault="007C70BF" w:rsidP="00D551CD">
      <w:pPr>
        <w:pStyle w:val="Corpodetexto"/>
        <w:numPr>
          <w:ilvl w:val="0"/>
          <w:numId w:val="1"/>
        </w:numPr>
        <w:tabs>
          <w:tab w:val="clear" w:pos="420"/>
          <w:tab w:val="num" w:pos="851"/>
        </w:tabs>
        <w:autoSpaceDE/>
        <w:autoSpaceDN/>
        <w:adjustRightInd/>
        <w:spacing w:after="120"/>
        <w:ind w:left="851" w:hanging="284"/>
        <w:rPr>
          <w:rFonts w:ascii="Arial Narrow" w:eastAsia="SimSun" w:hAnsi="Arial Narrow" w:cs="Courier New"/>
          <w:sz w:val="20"/>
          <w:szCs w:val="20"/>
        </w:rPr>
      </w:pPr>
      <w:r w:rsidRPr="009D7960">
        <w:rPr>
          <w:rFonts w:ascii="Arial Narrow" w:eastAsia="SimSun" w:hAnsi="Arial Narrow" w:cs="Courier New"/>
          <w:sz w:val="20"/>
          <w:szCs w:val="20"/>
        </w:rPr>
        <w:t>Se for observado pela contratante que a contratada está se conduzindo dolosamente.</w:t>
      </w:r>
    </w:p>
    <w:p w:rsidR="00423861" w:rsidRDefault="00423861" w:rsidP="000764FE">
      <w:pPr>
        <w:pStyle w:val="Corpodetexto"/>
        <w:spacing w:after="120"/>
        <w:rPr>
          <w:rFonts w:ascii="Arial Narrow" w:eastAsia="SimSun" w:hAnsi="Arial Narrow" w:cs="Courier New"/>
          <w:b/>
          <w:sz w:val="20"/>
          <w:szCs w:val="20"/>
        </w:rPr>
      </w:pPr>
      <w:r>
        <w:rPr>
          <w:rFonts w:ascii="Arial Narrow" w:eastAsia="SimSun" w:hAnsi="Arial Narrow" w:cs="Courier New"/>
          <w:b/>
          <w:sz w:val="20"/>
          <w:szCs w:val="20"/>
        </w:rPr>
        <w:t xml:space="preserve">10.2 </w:t>
      </w:r>
      <w:r w:rsidR="005365B8">
        <w:rPr>
          <w:rFonts w:ascii="Arial Narrow" w:eastAsia="SimSun" w:hAnsi="Arial Narrow" w:cs="Courier New"/>
          <w:b/>
          <w:sz w:val="20"/>
          <w:szCs w:val="20"/>
        </w:rPr>
        <w:t>-</w:t>
      </w:r>
      <w:r>
        <w:rPr>
          <w:rFonts w:ascii="Arial Narrow" w:eastAsia="SimSun" w:hAnsi="Arial Narrow" w:cs="Courier New"/>
          <w:b/>
          <w:sz w:val="20"/>
          <w:szCs w:val="20"/>
        </w:rPr>
        <w:t xml:space="preserve"> </w:t>
      </w:r>
      <w:r w:rsidRPr="00423861">
        <w:rPr>
          <w:rFonts w:ascii="Arial Narrow" w:eastAsia="SimSun" w:hAnsi="Arial Narrow" w:cs="Courier New"/>
          <w:sz w:val="20"/>
          <w:szCs w:val="20"/>
        </w:rPr>
        <w:t>O</w:t>
      </w:r>
      <w:r>
        <w:rPr>
          <w:rFonts w:ascii="Arial Narrow" w:eastAsia="SimSun" w:hAnsi="Arial Narrow" w:cs="Courier New"/>
          <w:b/>
          <w:sz w:val="20"/>
          <w:szCs w:val="20"/>
        </w:rPr>
        <w:t xml:space="preserve"> </w:t>
      </w:r>
      <w:r>
        <w:rPr>
          <w:rFonts w:ascii="Arial Narrow" w:eastAsia="SimSun" w:hAnsi="Arial Narrow" w:cs="Courier New"/>
          <w:sz w:val="20"/>
          <w:szCs w:val="20"/>
        </w:rPr>
        <w:t>contrato também poderá ser rescindido amigavelmente,</w:t>
      </w:r>
      <w:r w:rsidRPr="00423861">
        <w:rPr>
          <w:rFonts w:ascii="Arial Narrow" w:hAnsi="Arial Narrow" w:cs="Courier New"/>
          <w:sz w:val="20"/>
          <w:szCs w:val="20"/>
        </w:rPr>
        <w:t xml:space="preserve"> </w:t>
      </w:r>
      <w:r w:rsidRPr="00423861">
        <w:rPr>
          <w:rFonts w:ascii="Arial Narrow" w:eastAsia="SimSun" w:hAnsi="Arial Narrow" w:cs="Courier New"/>
          <w:sz w:val="20"/>
          <w:szCs w:val="20"/>
        </w:rPr>
        <w:t>por acordo das partes, mediante formalização de aviso prévio de, no mínimo, 30 (trinta) dias, não cabendo indenização a qualquer uma das partes, resg</w:t>
      </w:r>
      <w:r>
        <w:rPr>
          <w:rFonts w:ascii="Arial Narrow" w:eastAsia="SimSun" w:hAnsi="Arial Narrow" w:cs="Courier New"/>
          <w:sz w:val="20"/>
          <w:szCs w:val="20"/>
        </w:rPr>
        <w:t xml:space="preserve">uardando-se o interesse público, bem como ser rescindido judicialmente nos termos da legislação vigente. </w:t>
      </w:r>
    </w:p>
    <w:p w:rsidR="0099388C" w:rsidRPr="009D7960" w:rsidRDefault="005976FB" w:rsidP="000764FE">
      <w:pPr>
        <w:pStyle w:val="Corpodetexto"/>
        <w:spacing w:after="120"/>
        <w:rPr>
          <w:rFonts w:ascii="Arial Narrow" w:eastAsia="SimSun" w:hAnsi="Arial Narrow" w:cs="Courier New"/>
          <w:sz w:val="20"/>
          <w:szCs w:val="20"/>
        </w:rPr>
      </w:pPr>
      <w:r>
        <w:rPr>
          <w:rFonts w:ascii="Arial Narrow" w:eastAsia="SimSun" w:hAnsi="Arial Narrow" w:cs="Courier New"/>
          <w:b/>
          <w:sz w:val="20"/>
          <w:szCs w:val="20"/>
        </w:rPr>
        <w:t>10</w:t>
      </w:r>
      <w:r w:rsidR="0099388C" w:rsidRPr="009D7960">
        <w:rPr>
          <w:rFonts w:ascii="Arial Narrow" w:eastAsia="SimSun" w:hAnsi="Arial Narrow" w:cs="Courier New"/>
          <w:b/>
          <w:sz w:val="20"/>
          <w:szCs w:val="20"/>
        </w:rPr>
        <w:t>.</w:t>
      </w:r>
      <w:r w:rsidR="00423861">
        <w:rPr>
          <w:rFonts w:ascii="Arial Narrow" w:eastAsia="SimSun" w:hAnsi="Arial Narrow" w:cs="Courier New"/>
          <w:b/>
          <w:sz w:val="20"/>
          <w:szCs w:val="20"/>
        </w:rPr>
        <w:t>3</w:t>
      </w:r>
      <w:r w:rsidR="005365B8">
        <w:rPr>
          <w:rFonts w:ascii="Arial Narrow" w:eastAsia="SimSun" w:hAnsi="Arial Narrow" w:cs="Courier New"/>
          <w:sz w:val="20"/>
          <w:szCs w:val="20"/>
        </w:rPr>
        <w:t xml:space="preserve"> -</w:t>
      </w:r>
      <w:r w:rsidR="0099388C" w:rsidRPr="009D7960">
        <w:rPr>
          <w:rFonts w:ascii="Arial Narrow" w:eastAsia="SimSun" w:hAnsi="Arial Narrow" w:cs="Courier New"/>
          <w:sz w:val="20"/>
          <w:szCs w:val="20"/>
        </w:rPr>
        <w:t xml:space="preserve"> O atraso na entrega do objeto contratado não ensejará a rescisão contratual, em casos excepcionais considerados de força maior, a critério da contratante.</w:t>
      </w:r>
    </w:p>
    <w:p w:rsidR="0099388C" w:rsidRDefault="005976FB" w:rsidP="000764FE">
      <w:pPr>
        <w:pStyle w:val="Corpodetexto"/>
        <w:spacing w:after="120"/>
        <w:rPr>
          <w:rFonts w:ascii="Arial Narrow" w:eastAsia="SimSun" w:hAnsi="Arial Narrow" w:cs="Courier New"/>
          <w:sz w:val="20"/>
          <w:szCs w:val="20"/>
        </w:rPr>
      </w:pPr>
      <w:r>
        <w:rPr>
          <w:rFonts w:ascii="Arial Narrow" w:eastAsia="SimSun" w:hAnsi="Arial Narrow" w:cs="Courier New"/>
          <w:b/>
          <w:sz w:val="20"/>
          <w:szCs w:val="20"/>
        </w:rPr>
        <w:t>10</w:t>
      </w:r>
      <w:r w:rsidR="0099388C" w:rsidRPr="009D7960">
        <w:rPr>
          <w:rFonts w:ascii="Arial Narrow" w:eastAsia="SimSun" w:hAnsi="Arial Narrow" w:cs="Courier New"/>
          <w:b/>
          <w:sz w:val="20"/>
          <w:szCs w:val="20"/>
        </w:rPr>
        <w:t>.</w:t>
      </w:r>
      <w:r w:rsidR="00423861">
        <w:rPr>
          <w:rFonts w:ascii="Arial Narrow" w:eastAsia="SimSun" w:hAnsi="Arial Narrow" w:cs="Courier New"/>
          <w:b/>
          <w:sz w:val="20"/>
          <w:szCs w:val="20"/>
        </w:rPr>
        <w:t>4</w:t>
      </w:r>
      <w:r w:rsidR="005365B8">
        <w:rPr>
          <w:rFonts w:ascii="Arial Narrow" w:eastAsia="SimSun" w:hAnsi="Arial Narrow" w:cs="Courier New"/>
          <w:sz w:val="20"/>
          <w:szCs w:val="20"/>
        </w:rPr>
        <w:t xml:space="preserve"> -</w:t>
      </w:r>
      <w:r w:rsidR="0099388C" w:rsidRPr="009D7960">
        <w:rPr>
          <w:rFonts w:ascii="Arial Narrow" w:eastAsia="SimSun" w:hAnsi="Arial Narrow" w:cs="Courier New"/>
          <w:sz w:val="20"/>
          <w:szCs w:val="20"/>
        </w:rPr>
        <w:t xml:space="preserve"> A contratante poderá, caso não queira usar o seu direito de rescisão, intervir nos serviços contratados de maneira que melhor satisfaçam os seus interesses, hipótese em que a contratada pagará as despesas extras advindas na intervenção, bem como os prejuízos e danos que lhe acarretar.</w:t>
      </w:r>
    </w:p>
    <w:p w:rsidR="005365B8" w:rsidRPr="005365B8" w:rsidRDefault="005365B8" w:rsidP="005365B8">
      <w:pPr>
        <w:pStyle w:val="Corpodetexto"/>
        <w:spacing w:after="120"/>
        <w:rPr>
          <w:rFonts w:ascii="Arial Narrow" w:eastAsia="SimSun" w:hAnsi="Arial Narrow" w:cs="Courier New"/>
          <w:sz w:val="20"/>
          <w:szCs w:val="20"/>
        </w:rPr>
      </w:pPr>
      <w:r w:rsidRPr="005365B8">
        <w:rPr>
          <w:rFonts w:ascii="Arial Narrow" w:eastAsia="SimSun" w:hAnsi="Arial Narrow" w:cs="Courier New"/>
          <w:b/>
          <w:sz w:val="20"/>
          <w:szCs w:val="20"/>
        </w:rPr>
        <w:t xml:space="preserve">10.5 - </w:t>
      </w:r>
      <w:r>
        <w:rPr>
          <w:rFonts w:ascii="Arial Narrow" w:eastAsia="SimSun" w:hAnsi="Arial Narrow" w:cs="Courier New"/>
          <w:sz w:val="20"/>
          <w:szCs w:val="20"/>
        </w:rPr>
        <w:t>Fica reservado à</w:t>
      </w:r>
      <w:r w:rsidRPr="005365B8">
        <w:rPr>
          <w:rFonts w:ascii="Arial Narrow" w:eastAsia="SimSun" w:hAnsi="Arial Narrow" w:cs="Courier New"/>
          <w:sz w:val="20"/>
          <w:szCs w:val="20"/>
        </w:rPr>
        <w:t xml:space="preserve"> CONTRATANTE o direito de rescindir total ou parcialmente o presente contrato, desde que seja administrativamente conveniente ou que importe no interesse público, conforme preceituam os artigos 78, 79 e 80 da Lei 8.666/93 e alterações, sem que assista a CONTRATADA, direito algum de reclamações ou indenização, com exceção da rescisão com fulcro no art. 78, XII a XVII, em que será observado o disposto no art. 79, § 2º, da Lei 8.666/93.</w:t>
      </w:r>
    </w:p>
    <w:p w:rsidR="000764FE" w:rsidRPr="000764FE" w:rsidRDefault="005976FB" w:rsidP="000764FE">
      <w:pPr>
        <w:pStyle w:val="Corpodetexto"/>
        <w:spacing w:after="120"/>
        <w:rPr>
          <w:rFonts w:ascii="Arial Narrow" w:eastAsia="SimSun" w:hAnsi="Arial Narrow" w:cs="Courier New"/>
          <w:sz w:val="20"/>
          <w:szCs w:val="20"/>
        </w:rPr>
      </w:pPr>
      <w:r>
        <w:rPr>
          <w:rFonts w:ascii="Arial Narrow" w:eastAsia="SimSun" w:hAnsi="Arial Narrow" w:cs="Courier New"/>
          <w:b/>
          <w:sz w:val="20"/>
          <w:szCs w:val="20"/>
        </w:rPr>
        <w:t>10</w:t>
      </w:r>
      <w:r w:rsidR="00423861">
        <w:rPr>
          <w:rFonts w:ascii="Arial Narrow" w:eastAsia="SimSun" w:hAnsi="Arial Narrow" w:cs="Courier New"/>
          <w:b/>
          <w:sz w:val="20"/>
          <w:szCs w:val="20"/>
        </w:rPr>
        <w:t>.</w:t>
      </w:r>
      <w:r w:rsidR="005365B8">
        <w:rPr>
          <w:rFonts w:ascii="Arial Narrow" w:eastAsia="SimSun" w:hAnsi="Arial Narrow" w:cs="Courier New"/>
          <w:b/>
          <w:sz w:val="20"/>
          <w:szCs w:val="20"/>
        </w:rPr>
        <w:t>6</w:t>
      </w:r>
      <w:r w:rsidR="000764FE" w:rsidRPr="000764FE">
        <w:rPr>
          <w:rFonts w:ascii="Arial Narrow" w:eastAsia="SimSun" w:hAnsi="Arial Narrow" w:cs="Courier New"/>
          <w:b/>
          <w:sz w:val="20"/>
          <w:szCs w:val="20"/>
        </w:rPr>
        <w:t xml:space="preserve"> - </w:t>
      </w:r>
      <w:r w:rsidR="000764FE" w:rsidRPr="000764FE">
        <w:rPr>
          <w:rFonts w:ascii="Arial Narrow" w:eastAsia="SimSun" w:hAnsi="Arial Narrow" w:cs="Courier New"/>
          <w:sz w:val="20"/>
          <w:szCs w:val="20"/>
        </w:rPr>
        <w:t>Em caso de rescisão de Contrato por inobservância do pactuado ou pela ocorrência de outros motivos ensejadores da rescisão, os eventuais serviços contratuais e já realizados serão pagos mediante inspeção, cabendo ao CONTRATANTE ou por terceiros contratados, sua conclusão, sem que disto caiba qualquer tipo de indenização à CONTRATADA.</w:t>
      </w:r>
    </w:p>
    <w:p w:rsidR="002E135C" w:rsidRDefault="002E135C" w:rsidP="00F83B69">
      <w:pPr>
        <w:pStyle w:val="Corpodetexto"/>
        <w:spacing w:after="120"/>
        <w:rPr>
          <w:rFonts w:ascii="Arial Narrow" w:eastAsia="SimSun" w:hAnsi="Arial Narrow" w:cs="Courier New"/>
          <w:b/>
          <w:sz w:val="20"/>
          <w:szCs w:val="20"/>
        </w:rPr>
      </w:pPr>
    </w:p>
    <w:p w:rsidR="0099388C" w:rsidRPr="009D7960" w:rsidRDefault="0099388C" w:rsidP="00F83B69">
      <w:pPr>
        <w:pStyle w:val="Corpodetexto"/>
        <w:spacing w:after="120"/>
        <w:rPr>
          <w:rFonts w:ascii="Arial Narrow" w:eastAsia="SimSun" w:hAnsi="Arial Narrow" w:cs="Courier New"/>
          <w:b/>
          <w:sz w:val="20"/>
          <w:szCs w:val="20"/>
        </w:rPr>
      </w:pPr>
      <w:r w:rsidRPr="009D7960">
        <w:rPr>
          <w:rFonts w:ascii="Arial Narrow" w:eastAsia="SimSun" w:hAnsi="Arial Narrow" w:cs="Courier New"/>
          <w:b/>
          <w:sz w:val="20"/>
          <w:szCs w:val="20"/>
        </w:rPr>
        <w:t>CLÁUSULA DÉCIMA</w:t>
      </w:r>
      <w:r w:rsidR="005976FB">
        <w:rPr>
          <w:rFonts w:ascii="Arial Narrow" w:eastAsia="SimSun" w:hAnsi="Arial Narrow" w:cs="Courier New"/>
          <w:b/>
          <w:sz w:val="20"/>
          <w:szCs w:val="20"/>
        </w:rPr>
        <w:t xml:space="preserve"> PRIMEIRA</w:t>
      </w:r>
      <w:r w:rsidRPr="009D7960">
        <w:rPr>
          <w:rFonts w:ascii="Arial Narrow" w:eastAsia="SimSun" w:hAnsi="Arial Narrow" w:cs="Courier New"/>
          <w:b/>
          <w:sz w:val="20"/>
          <w:szCs w:val="20"/>
        </w:rPr>
        <w:t xml:space="preserve"> – DA VINCULAÇÃO CONTRATUAL</w:t>
      </w:r>
    </w:p>
    <w:p w:rsidR="0099388C" w:rsidRPr="009D7960" w:rsidRDefault="0099388C" w:rsidP="00F83B69">
      <w:pPr>
        <w:pStyle w:val="Corpodetexto2"/>
        <w:spacing w:after="120"/>
        <w:rPr>
          <w:rFonts w:ascii="Arial Narrow" w:eastAsia="SimSun" w:hAnsi="Arial Narrow" w:cs="Courier New"/>
          <w:sz w:val="20"/>
          <w:szCs w:val="20"/>
        </w:rPr>
      </w:pPr>
      <w:r w:rsidRPr="009D7960">
        <w:rPr>
          <w:rFonts w:ascii="Arial Narrow" w:eastAsia="SimSun" w:hAnsi="Arial Narrow" w:cs="Courier New"/>
          <w:b/>
          <w:sz w:val="20"/>
          <w:szCs w:val="20"/>
        </w:rPr>
        <w:t>1</w:t>
      </w:r>
      <w:r w:rsidR="005976FB">
        <w:rPr>
          <w:rFonts w:ascii="Arial Narrow" w:eastAsia="SimSun" w:hAnsi="Arial Narrow" w:cs="Courier New"/>
          <w:b/>
          <w:sz w:val="20"/>
          <w:szCs w:val="20"/>
        </w:rPr>
        <w:t>1</w:t>
      </w:r>
      <w:r w:rsidRPr="009D7960">
        <w:rPr>
          <w:rFonts w:ascii="Arial Narrow" w:eastAsia="SimSun" w:hAnsi="Arial Narrow" w:cs="Courier New"/>
          <w:b/>
          <w:sz w:val="20"/>
          <w:szCs w:val="20"/>
        </w:rPr>
        <w:t>.1</w:t>
      </w:r>
      <w:r w:rsidRPr="009D7960">
        <w:rPr>
          <w:rFonts w:ascii="Arial Narrow" w:eastAsia="SimSun" w:hAnsi="Arial Narrow" w:cs="Courier New"/>
          <w:sz w:val="20"/>
          <w:szCs w:val="20"/>
        </w:rPr>
        <w:t xml:space="preserve"> – Este contrato está vinculado de forma </w:t>
      </w:r>
      <w:r w:rsidR="00D26364" w:rsidRPr="009D7960">
        <w:rPr>
          <w:rFonts w:ascii="Arial Narrow" w:eastAsia="SimSun" w:hAnsi="Arial Narrow" w:cs="Courier New"/>
          <w:sz w:val="20"/>
          <w:szCs w:val="20"/>
        </w:rPr>
        <w:t xml:space="preserve">plena </w:t>
      </w:r>
      <w:r w:rsidR="00D26364">
        <w:rPr>
          <w:rFonts w:ascii="Arial Narrow" w:eastAsia="SimSun" w:hAnsi="Arial Narrow" w:cs="Courier New"/>
          <w:sz w:val="20"/>
          <w:szCs w:val="20"/>
        </w:rPr>
        <w:t xml:space="preserve">ao </w:t>
      </w:r>
      <w:r w:rsidR="006E76B7" w:rsidRPr="00D26364">
        <w:rPr>
          <w:rFonts w:ascii="Arial Narrow" w:eastAsia="SimSun" w:hAnsi="Arial Narrow" w:cs="Courier New"/>
          <w:b/>
          <w:sz w:val="20"/>
          <w:szCs w:val="20"/>
        </w:rPr>
        <w:t xml:space="preserve">EDITAL Nº </w:t>
      </w:r>
      <w:r w:rsidR="006E76B7">
        <w:rPr>
          <w:rFonts w:ascii="Arial Narrow" w:eastAsia="SimSun" w:hAnsi="Arial Narrow" w:cs="Courier New"/>
          <w:b/>
          <w:sz w:val="20"/>
          <w:szCs w:val="20"/>
        </w:rPr>
        <w:t>0</w:t>
      </w:r>
      <w:r w:rsidR="00454E6E">
        <w:rPr>
          <w:rFonts w:ascii="Arial Narrow" w:eastAsia="SimSun" w:hAnsi="Arial Narrow" w:cs="Courier New"/>
          <w:b/>
          <w:sz w:val="20"/>
          <w:szCs w:val="20"/>
        </w:rPr>
        <w:t>4</w:t>
      </w:r>
      <w:r w:rsidR="00C627E3">
        <w:rPr>
          <w:rFonts w:ascii="Arial Narrow" w:eastAsia="SimSun" w:hAnsi="Arial Narrow" w:cs="Courier New"/>
          <w:b/>
          <w:sz w:val="20"/>
          <w:szCs w:val="20"/>
        </w:rPr>
        <w:t>8</w:t>
      </w:r>
      <w:r w:rsidR="006E76B7">
        <w:rPr>
          <w:rFonts w:ascii="Arial Narrow" w:eastAsia="SimSun" w:hAnsi="Arial Narrow" w:cs="Courier New"/>
          <w:b/>
          <w:sz w:val="20"/>
          <w:szCs w:val="20"/>
        </w:rPr>
        <w:t>/2021</w:t>
      </w:r>
      <w:r w:rsidR="006E76B7" w:rsidRPr="00D26364">
        <w:rPr>
          <w:rFonts w:ascii="Arial Narrow" w:eastAsia="SimSun" w:hAnsi="Arial Narrow" w:cs="Courier New"/>
          <w:b/>
          <w:sz w:val="20"/>
          <w:szCs w:val="20"/>
        </w:rPr>
        <w:t xml:space="preserve">, PROCESSO LICITATÓRIO Nº </w:t>
      </w:r>
      <w:r w:rsidR="006E76B7">
        <w:rPr>
          <w:rFonts w:ascii="Arial Narrow" w:eastAsia="SimSun" w:hAnsi="Arial Narrow" w:cs="Courier New"/>
          <w:b/>
          <w:sz w:val="20"/>
          <w:szCs w:val="20"/>
        </w:rPr>
        <w:t>0</w:t>
      </w:r>
      <w:r w:rsidR="00C627E3">
        <w:rPr>
          <w:rFonts w:ascii="Arial Narrow" w:eastAsia="SimSun" w:hAnsi="Arial Narrow" w:cs="Courier New"/>
          <w:b/>
          <w:sz w:val="20"/>
          <w:szCs w:val="20"/>
        </w:rPr>
        <w:t>101</w:t>
      </w:r>
      <w:r w:rsidR="006E76B7">
        <w:rPr>
          <w:rFonts w:ascii="Arial Narrow" w:eastAsia="SimSun" w:hAnsi="Arial Narrow" w:cs="Courier New"/>
          <w:b/>
          <w:sz w:val="20"/>
          <w:szCs w:val="20"/>
        </w:rPr>
        <w:t xml:space="preserve">/2021 </w:t>
      </w:r>
      <w:r w:rsidR="00821509">
        <w:rPr>
          <w:rFonts w:ascii="Arial Narrow" w:eastAsia="SimSun" w:hAnsi="Arial Narrow" w:cs="Courier New"/>
          <w:b/>
          <w:sz w:val="20"/>
          <w:szCs w:val="20"/>
        </w:rPr>
        <w:t xml:space="preserve">E </w:t>
      </w:r>
      <w:r w:rsidR="00454E6E">
        <w:rPr>
          <w:rFonts w:ascii="Arial Narrow" w:eastAsia="SimSun" w:hAnsi="Arial Narrow" w:cs="Courier New"/>
          <w:b/>
          <w:sz w:val="20"/>
          <w:szCs w:val="20"/>
        </w:rPr>
        <w:t>TOMADA DE PREÇOS</w:t>
      </w:r>
      <w:r w:rsidR="006E76B7" w:rsidRPr="00D26364">
        <w:rPr>
          <w:rFonts w:ascii="Arial Narrow" w:eastAsia="SimSun" w:hAnsi="Arial Narrow" w:cs="Courier New"/>
          <w:b/>
          <w:sz w:val="20"/>
          <w:szCs w:val="20"/>
        </w:rPr>
        <w:t xml:space="preserve"> Nº </w:t>
      </w:r>
      <w:r w:rsidR="006E76B7">
        <w:rPr>
          <w:rFonts w:ascii="Arial Narrow" w:eastAsia="SimSun" w:hAnsi="Arial Narrow" w:cs="Courier New"/>
          <w:b/>
          <w:sz w:val="20"/>
          <w:szCs w:val="20"/>
        </w:rPr>
        <w:t>00</w:t>
      </w:r>
      <w:r w:rsidR="002D0F8D">
        <w:rPr>
          <w:rFonts w:ascii="Arial Narrow" w:eastAsia="SimSun" w:hAnsi="Arial Narrow" w:cs="Courier New"/>
          <w:b/>
          <w:sz w:val="20"/>
          <w:szCs w:val="20"/>
        </w:rPr>
        <w:t>5</w:t>
      </w:r>
      <w:bookmarkStart w:id="0" w:name="_GoBack"/>
      <w:bookmarkEnd w:id="0"/>
      <w:r w:rsidR="006E76B7">
        <w:rPr>
          <w:rFonts w:ascii="Arial Narrow" w:eastAsia="SimSun" w:hAnsi="Arial Narrow" w:cs="Courier New"/>
          <w:b/>
          <w:sz w:val="20"/>
          <w:szCs w:val="20"/>
        </w:rPr>
        <w:t>/2021</w:t>
      </w:r>
      <w:r w:rsidR="00482080">
        <w:rPr>
          <w:rFonts w:ascii="Arial Narrow" w:eastAsia="SimSun" w:hAnsi="Arial Narrow" w:cs="Courier New"/>
          <w:b/>
          <w:sz w:val="20"/>
          <w:szCs w:val="20"/>
        </w:rPr>
        <w:t>,</w:t>
      </w:r>
      <w:r w:rsidR="00D26364" w:rsidRPr="009D7960">
        <w:rPr>
          <w:rFonts w:ascii="Arial Narrow" w:eastAsia="SimSun" w:hAnsi="Arial Narrow" w:cs="Courier New"/>
          <w:sz w:val="20"/>
          <w:szCs w:val="20"/>
        </w:rPr>
        <w:t xml:space="preserve"> que lhe deu origem, para cuja execução exigir-se-á rigorosa obediência ao edital.</w:t>
      </w:r>
    </w:p>
    <w:p w:rsidR="0099388C" w:rsidRPr="009D7960" w:rsidRDefault="0099388C" w:rsidP="00F83B69">
      <w:pPr>
        <w:pStyle w:val="Corpodetexto2"/>
        <w:spacing w:after="120"/>
        <w:rPr>
          <w:rFonts w:ascii="Arial Narrow" w:eastAsia="SimSun" w:hAnsi="Arial Narrow" w:cs="Courier New"/>
          <w:sz w:val="20"/>
          <w:szCs w:val="20"/>
        </w:rPr>
      </w:pPr>
    </w:p>
    <w:p w:rsidR="0099388C" w:rsidRPr="009D7960" w:rsidRDefault="0099388C" w:rsidP="00F83B69">
      <w:pPr>
        <w:pStyle w:val="Corpodetexto2"/>
        <w:spacing w:after="120"/>
        <w:rPr>
          <w:rFonts w:ascii="Arial Narrow" w:eastAsia="SimSun" w:hAnsi="Arial Narrow" w:cs="Courier New"/>
          <w:b/>
          <w:sz w:val="20"/>
          <w:szCs w:val="20"/>
        </w:rPr>
      </w:pPr>
      <w:r w:rsidRPr="009D7960">
        <w:rPr>
          <w:rFonts w:ascii="Arial Narrow" w:eastAsia="SimSun" w:hAnsi="Arial Narrow" w:cs="Courier New"/>
          <w:b/>
          <w:sz w:val="20"/>
          <w:szCs w:val="20"/>
        </w:rPr>
        <w:t xml:space="preserve">CLÁUSULA DÉCIMA </w:t>
      </w:r>
      <w:r w:rsidR="005976FB">
        <w:rPr>
          <w:rFonts w:ascii="Arial Narrow" w:eastAsia="SimSun" w:hAnsi="Arial Narrow" w:cs="Courier New"/>
          <w:b/>
          <w:sz w:val="20"/>
          <w:szCs w:val="20"/>
        </w:rPr>
        <w:t>SEGUNDA</w:t>
      </w:r>
      <w:r w:rsidRPr="009D7960">
        <w:rPr>
          <w:rFonts w:ascii="Arial Narrow" w:eastAsia="SimSun" w:hAnsi="Arial Narrow" w:cs="Courier New"/>
          <w:b/>
          <w:sz w:val="20"/>
          <w:szCs w:val="20"/>
        </w:rPr>
        <w:t xml:space="preserve"> – DA LEGISLAÇÃO APLICÁVEL</w:t>
      </w:r>
    </w:p>
    <w:p w:rsidR="0099388C" w:rsidRPr="009D7960" w:rsidRDefault="005976FB" w:rsidP="00F83B69">
      <w:pPr>
        <w:pStyle w:val="Corpodetexto2"/>
        <w:spacing w:after="120"/>
        <w:rPr>
          <w:rFonts w:ascii="Arial Narrow" w:hAnsi="Arial Narrow" w:cs="Arial"/>
          <w:sz w:val="20"/>
          <w:szCs w:val="20"/>
        </w:rPr>
      </w:pPr>
      <w:r>
        <w:rPr>
          <w:rFonts w:ascii="Arial Narrow" w:hAnsi="Arial Narrow" w:cs="Arial"/>
          <w:b/>
          <w:sz w:val="20"/>
          <w:szCs w:val="20"/>
        </w:rPr>
        <w:t>12</w:t>
      </w:r>
      <w:r w:rsidR="0099388C" w:rsidRPr="009D7960">
        <w:rPr>
          <w:rFonts w:ascii="Arial Narrow" w:hAnsi="Arial Narrow" w:cs="Arial"/>
          <w:b/>
          <w:sz w:val="20"/>
          <w:szCs w:val="20"/>
        </w:rPr>
        <w:t>.1 –</w:t>
      </w:r>
      <w:r w:rsidR="0099388C" w:rsidRPr="009D7960">
        <w:rPr>
          <w:rFonts w:ascii="Arial Narrow" w:hAnsi="Arial Narrow" w:cs="Arial"/>
          <w:sz w:val="20"/>
          <w:szCs w:val="20"/>
        </w:rPr>
        <w:t xml:space="preserve"> Quaisquer controvérsias e omissões deste contrato serão regidas pela </w:t>
      </w:r>
      <w:r w:rsidR="00A1098D">
        <w:rPr>
          <w:rFonts w:ascii="Arial Narrow" w:hAnsi="Arial Narrow" w:cs="Arial"/>
          <w:sz w:val="20"/>
          <w:szCs w:val="20"/>
        </w:rPr>
        <w:t>Lei Federal n. º 8.666/93</w:t>
      </w:r>
      <w:r w:rsidR="0099388C" w:rsidRPr="009D7960">
        <w:rPr>
          <w:rFonts w:ascii="Arial Narrow" w:hAnsi="Arial Narrow" w:cs="Arial"/>
          <w:sz w:val="20"/>
          <w:szCs w:val="20"/>
        </w:rPr>
        <w:t xml:space="preserve"> e suas alterações</w:t>
      </w:r>
      <w:r w:rsidR="00872C3D">
        <w:rPr>
          <w:rFonts w:ascii="Arial Narrow" w:hAnsi="Arial Narrow" w:cs="Arial"/>
          <w:sz w:val="20"/>
          <w:szCs w:val="20"/>
        </w:rPr>
        <w:t>, bem como as</w:t>
      </w:r>
      <w:r w:rsidR="00A1098D">
        <w:rPr>
          <w:rFonts w:ascii="Arial Narrow" w:hAnsi="Arial Narrow" w:cs="Arial"/>
          <w:sz w:val="20"/>
          <w:szCs w:val="20"/>
        </w:rPr>
        <w:t xml:space="preserve"> demais </w:t>
      </w:r>
      <w:r w:rsidR="00872C3D">
        <w:rPr>
          <w:rFonts w:ascii="Arial Narrow" w:hAnsi="Arial Narrow" w:cs="Arial"/>
          <w:sz w:val="20"/>
          <w:szCs w:val="20"/>
        </w:rPr>
        <w:t>normas aplicáveis à matéria.</w:t>
      </w:r>
    </w:p>
    <w:p w:rsidR="0099388C" w:rsidRDefault="0099388C" w:rsidP="00F83B69">
      <w:pPr>
        <w:pStyle w:val="Corpodetexto2"/>
        <w:spacing w:after="120"/>
        <w:rPr>
          <w:rFonts w:ascii="Arial Narrow" w:eastAsia="SimSun" w:hAnsi="Arial Narrow" w:cs="Courier New"/>
          <w:sz w:val="20"/>
          <w:szCs w:val="20"/>
        </w:rPr>
      </w:pPr>
    </w:p>
    <w:p w:rsidR="00A945EC" w:rsidRPr="00A945EC" w:rsidRDefault="00A945EC" w:rsidP="00F83B69">
      <w:pPr>
        <w:pStyle w:val="Corpodetexto2"/>
        <w:spacing w:after="120"/>
        <w:rPr>
          <w:rFonts w:ascii="Arial Narrow" w:eastAsia="SimSun" w:hAnsi="Arial Narrow" w:cs="Courier New"/>
          <w:b/>
          <w:sz w:val="20"/>
          <w:szCs w:val="20"/>
        </w:rPr>
      </w:pPr>
      <w:r w:rsidRPr="00A945EC">
        <w:rPr>
          <w:rFonts w:ascii="Arial Narrow" w:eastAsia="SimSun" w:hAnsi="Arial Narrow" w:cs="Courier New"/>
          <w:b/>
          <w:sz w:val="20"/>
          <w:szCs w:val="20"/>
        </w:rPr>
        <w:t xml:space="preserve">CLÁUSULA DÉCIMA </w:t>
      </w:r>
      <w:r w:rsidR="005976FB">
        <w:rPr>
          <w:rFonts w:ascii="Arial Narrow" w:eastAsia="SimSun" w:hAnsi="Arial Narrow" w:cs="Courier New"/>
          <w:b/>
          <w:sz w:val="20"/>
          <w:szCs w:val="20"/>
        </w:rPr>
        <w:t>TERCEIRA</w:t>
      </w:r>
      <w:r w:rsidRPr="00A945EC">
        <w:rPr>
          <w:rFonts w:ascii="Arial Narrow" w:eastAsia="SimSun" w:hAnsi="Arial Narrow" w:cs="Courier New"/>
          <w:b/>
          <w:sz w:val="20"/>
          <w:szCs w:val="20"/>
        </w:rPr>
        <w:t xml:space="preserve"> – DAS OBRIGAÇÕES DA CONTRATADA</w:t>
      </w:r>
    </w:p>
    <w:p w:rsidR="00A945EC" w:rsidRPr="00D551CD" w:rsidRDefault="00A945EC" w:rsidP="00F83B69">
      <w:pPr>
        <w:pStyle w:val="Corpodetexto2"/>
        <w:spacing w:after="120"/>
        <w:rPr>
          <w:rFonts w:ascii="Arial Narrow" w:eastAsia="SimSun" w:hAnsi="Arial Narrow" w:cs="Courier New"/>
          <w:sz w:val="20"/>
          <w:szCs w:val="20"/>
        </w:rPr>
      </w:pPr>
      <w:r w:rsidRPr="00D551CD">
        <w:rPr>
          <w:rFonts w:ascii="Arial Narrow" w:eastAsia="SimSun" w:hAnsi="Arial Narrow" w:cs="Courier New"/>
          <w:b/>
          <w:sz w:val="20"/>
          <w:szCs w:val="20"/>
        </w:rPr>
        <w:t>1</w:t>
      </w:r>
      <w:r w:rsidR="005976FB">
        <w:rPr>
          <w:rFonts w:ascii="Arial Narrow" w:eastAsia="SimSun" w:hAnsi="Arial Narrow" w:cs="Courier New"/>
          <w:b/>
          <w:sz w:val="20"/>
          <w:szCs w:val="20"/>
        </w:rPr>
        <w:t>3</w:t>
      </w:r>
      <w:r w:rsidRPr="00D551CD">
        <w:rPr>
          <w:rFonts w:ascii="Arial Narrow" w:eastAsia="SimSun" w:hAnsi="Arial Narrow" w:cs="Courier New"/>
          <w:b/>
          <w:sz w:val="20"/>
          <w:szCs w:val="20"/>
        </w:rPr>
        <w:t>.1 –</w:t>
      </w:r>
      <w:r w:rsidRPr="00D551CD">
        <w:rPr>
          <w:rFonts w:ascii="Arial Narrow" w:eastAsia="SimSun" w:hAnsi="Arial Narrow" w:cs="Courier New"/>
          <w:sz w:val="20"/>
          <w:szCs w:val="20"/>
        </w:rPr>
        <w:t xml:space="preserve"> Cabe à Contratada: </w:t>
      </w:r>
    </w:p>
    <w:p w:rsidR="00526D4F" w:rsidRPr="00526D4F" w:rsidRDefault="00526D4F" w:rsidP="00526D4F">
      <w:pPr>
        <w:pStyle w:val="Corpodetexto"/>
        <w:numPr>
          <w:ilvl w:val="0"/>
          <w:numId w:val="20"/>
        </w:numPr>
        <w:spacing w:after="120"/>
        <w:ind w:left="851" w:hanging="284"/>
        <w:rPr>
          <w:rFonts w:ascii="Arial Narrow" w:hAnsi="Arial Narrow"/>
          <w:bCs/>
          <w:iCs/>
          <w:sz w:val="20"/>
          <w:szCs w:val="20"/>
        </w:rPr>
      </w:pPr>
      <w:r w:rsidRPr="00526D4F">
        <w:rPr>
          <w:rFonts w:ascii="Arial Narrow" w:hAnsi="Arial Narrow"/>
          <w:bCs/>
          <w:iCs/>
          <w:sz w:val="20"/>
          <w:szCs w:val="20"/>
        </w:rPr>
        <w:t>Executar o serviço conforme descrição deste Termo de Referência, projeto, memorial descritivo, planilha orçamentária, cronograma físico-financeiro e orientações da CONTRATANTE, além de fornecer os materiais e equipamentos, ferramentas e utensílios necessários, na qualidade e quantidade especificadas no projeto básico.</w:t>
      </w:r>
    </w:p>
    <w:p w:rsidR="00526D4F" w:rsidRDefault="00526D4F" w:rsidP="00526D4F">
      <w:pPr>
        <w:pStyle w:val="Corpodetexto"/>
        <w:numPr>
          <w:ilvl w:val="0"/>
          <w:numId w:val="20"/>
        </w:numPr>
        <w:spacing w:after="120"/>
        <w:ind w:left="851" w:hanging="284"/>
        <w:rPr>
          <w:rFonts w:ascii="Arial Narrow" w:hAnsi="Arial Narrow"/>
          <w:bCs/>
          <w:iCs/>
          <w:sz w:val="20"/>
          <w:szCs w:val="20"/>
        </w:rPr>
      </w:pPr>
      <w:r w:rsidRPr="00526D4F">
        <w:rPr>
          <w:rFonts w:ascii="Arial Narrow" w:hAnsi="Arial Narrow"/>
          <w:bCs/>
          <w:iCs/>
          <w:sz w:val="20"/>
          <w:szCs w:val="20"/>
        </w:rPr>
        <w:t xml:space="preserve">Comunicar à </w:t>
      </w:r>
      <w:r w:rsidR="00702BAA">
        <w:rPr>
          <w:rFonts w:ascii="Arial Narrow" w:hAnsi="Arial Narrow"/>
          <w:bCs/>
          <w:iCs/>
          <w:sz w:val="20"/>
          <w:szCs w:val="20"/>
        </w:rPr>
        <w:t>Prefeitura</w:t>
      </w:r>
      <w:r w:rsidR="00702BAA" w:rsidRPr="00526D4F">
        <w:rPr>
          <w:rFonts w:ascii="Arial Narrow" w:hAnsi="Arial Narrow"/>
          <w:bCs/>
          <w:iCs/>
          <w:sz w:val="20"/>
          <w:szCs w:val="20"/>
        </w:rPr>
        <w:t xml:space="preserve"> de</w:t>
      </w:r>
      <w:r w:rsidRPr="00526D4F">
        <w:rPr>
          <w:rFonts w:ascii="Arial Narrow" w:hAnsi="Arial Narrow"/>
          <w:bCs/>
          <w:iCs/>
          <w:sz w:val="20"/>
          <w:szCs w:val="20"/>
        </w:rPr>
        <w:t xml:space="preserve"> </w:t>
      </w:r>
      <w:r w:rsidR="00F15297">
        <w:rPr>
          <w:rFonts w:ascii="Arial Narrow" w:hAnsi="Arial Narrow"/>
          <w:bCs/>
          <w:iCs/>
          <w:sz w:val="20"/>
          <w:szCs w:val="20"/>
        </w:rPr>
        <w:t>Eugenópolis</w:t>
      </w:r>
      <w:r w:rsidRPr="00526D4F">
        <w:rPr>
          <w:rFonts w:ascii="Arial Narrow" w:hAnsi="Arial Narrow"/>
          <w:bCs/>
          <w:iCs/>
          <w:sz w:val="20"/>
          <w:szCs w:val="20"/>
        </w:rPr>
        <w:t>-</w:t>
      </w:r>
      <w:r w:rsidR="00F15297">
        <w:rPr>
          <w:rFonts w:ascii="Arial Narrow" w:hAnsi="Arial Narrow"/>
          <w:bCs/>
          <w:iCs/>
          <w:sz w:val="20"/>
          <w:szCs w:val="20"/>
        </w:rPr>
        <w:t>MG</w:t>
      </w:r>
      <w:r w:rsidRPr="00526D4F">
        <w:rPr>
          <w:rFonts w:ascii="Arial Narrow" w:hAnsi="Arial Narrow"/>
          <w:bCs/>
          <w:iCs/>
          <w:sz w:val="20"/>
          <w:szCs w:val="20"/>
        </w:rPr>
        <w:t>, dentro do prazo de 02 (dois) dias úteis após a verificação, casos fortuitos ou de força maior que, eventualmente, venham a prejudicar o adimplemento de suas obrigações, apresentando documentos comprobatórios em até 05 (cinco) dias consecutivos, a partir da data de sua ocorrência, sob pena de não serem considerados.</w:t>
      </w:r>
    </w:p>
    <w:p w:rsidR="00FE1F55" w:rsidRPr="00FE1F55" w:rsidRDefault="00FE1F55" w:rsidP="00FE1F55">
      <w:pPr>
        <w:pStyle w:val="Corpodetexto"/>
        <w:numPr>
          <w:ilvl w:val="0"/>
          <w:numId w:val="20"/>
        </w:numPr>
        <w:spacing w:after="120"/>
        <w:ind w:left="851" w:hanging="284"/>
        <w:rPr>
          <w:rFonts w:ascii="Arial Narrow" w:hAnsi="Arial Narrow"/>
          <w:bCs/>
          <w:iCs/>
          <w:sz w:val="20"/>
          <w:szCs w:val="20"/>
        </w:rPr>
      </w:pPr>
      <w:r w:rsidRPr="00FE1F55">
        <w:rPr>
          <w:rFonts w:ascii="Arial Narrow" w:hAnsi="Arial Narrow"/>
          <w:bCs/>
          <w:iCs/>
          <w:sz w:val="20"/>
          <w:szCs w:val="20"/>
        </w:rPr>
        <w:t>Responder pela solidez, segurança e perfeição do objeto deste contrato durante a execução dos serviços.</w:t>
      </w:r>
    </w:p>
    <w:p w:rsidR="00FE1F55" w:rsidRPr="00FE1F55" w:rsidRDefault="00FE1F55" w:rsidP="00FE1F55">
      <w:pPr>
        <w:pStyle w:val="Corpodetexto"/>
        <w:numPr>
          <w:ilvl w:val="0"/>
          <w:numId w:val="20"/>
        </w:numPr>
        <w:spacing w:after="120"/>
        <w:ind w:left="851" w:hanging="284"/>
        <w:rPr>
          <w:rFonts w:ascii="Arial Narrow" w:hAnsi="Arial Narrow"/>
          <w:bCs/>
          <w:iCs/>
          <w:sz w:val="20"/>
          <w:szCs w:val="20"/>
        </w:rPr>
      </w:pPr>
      <w:r w:rsidRPr="00FE1F55">
        <w:rPr>
          <w:rFonts w:ascii="Arial Narrow" w:hAnsi="Arial Narrow"/>
          <w:bCs/>
          <w:iCs/>
          <w:sz w:val="20"/>
          <w:szCs w:val="20"/>
        </w:rPr>
        <w:t xml:space="preserve">Promover e manter a sinalização de advertência, de identificação e outras necessárias à execução dos serviços em toda a obra, de acordo com a legislação específica e com as orientações do Município, se for o caso. </w:t>
      </w:r>
    </w:p>
    <w:p w:rsidR="00FE1F55" w:rsidRPr="00FE1F55" w:rsidRDefault="00FE1F55" w:rsidP="00FE1F55">
      <w:pPr>
        <w:pStyle w:val="Corpodetexto"/>
        <w:numPr>
          <w:ilvl w:val="0"/>
          <w:numId w:val="20"/>
        </w:numPr>
        <w:spacing w:after="120"/>
        <w:ind w:left="851" w:hanging="284"/>
        <w:rPr>
          <w:rFonts w:ascii="Arial Narrow" w:hAnsi="Arial Narrow"/>
          <w:bCs/>
          <w:iCs/>
          <w:sz w:val="20"/>
          <w:szCs w:val="20"/>
        </w:rPr>
      </w:pPr>
      <w:r w:rsidRPr="00FE1F55">
        <w:rPr>
          <w:rFonts w:ascii="Arial Narrow" w:hAnsi="Arial Narrow"/>
          <w:bCs/>
          <w:iCs/>
          <w:sz w:val="20"/>
          <w:szCs w:val="20"/>
        </w:rPr>
        <w:t xml:space="preserve">Manter todos os seus empregados colocados a serviço na execução do objeto devidamente uniformizados e munidos dos </w:t>
      </w:r>
      <w:proofErr w:type="spellStart"/>
      <w:r w:rsidRPr="00FE1F55">
        <w:rPr>
          <w:rFonts w:ascii="Arial Narrow" w:hAnsi="Arial Narrow"/>
          <w:bCs/>
          <w:iCs/>
          <w:sz w:val="20"/>
          <w:szCs w:val="20"/>
        </w:rPr>
        <w:t>EPI’s</w:t>
      </w:r>
      <w:proofErr w:type="spellEnd"/>
      <w:r w:rsidRPr="00FE1F55">
        <w:rPr>
          <w:rFonts w:ascii="Arial Narrow" w:hAnsi="Arial Narrow"/>
          <w:bCs/>
          <w:iCs/>
          <w:sz w:val="20"/>
          <w:szCs w:val="20"/>
        </w:rPr>
        <w:t xml:space="preserve"> adequados, com a identificação da empresa.</w:t>
      </w:r>
    </w:p>
    <w:p w:rsidR="00526D4F" w:rsidRPr="00526D4F" w:rsidRDefault="00526D4F" w:rsidP="00526D4F">
      <w:pPr>
        <w:pStyle w:val="Corpodetexto"/>
        <w:numPr>
          <w:ilvl w:val="0"/>
          <w:numId w:val="20"/>
        </w:numPr>
        <w:spacing w:after="120"/>
        <w:ind w:left="851" w:hanging="284"/>
        <w:rPr>
          <w:rFonts w:ascii="Arial Narrow" w:hAnsi="Arial Narrow"/>
          <w:bCs/>
          <w:iCs/>
          <w:sz w:val="20"/>
          <w:szCs w:val="20"/>
        </w:rPr>
      </w:pPr>
      <w:r w:rsidRPr="00526D4F">
        <w:rPr>
          <w:rFonts w:ascii="Arial Narrow" w:hAnsi="Arial Narrow"/>
          <w:bCs/>
          <w:iCs/>
          <w:sz w:val="20"/>
          <w:szCs w:val="20"/>
        </w:rPr>
        <w:t>Reparar, corrigir, remover ou substituir, às suas expensas, no total ou em parte, no prazo fixado pelo fiscal do contrato, os serviços efetuados em que se verificarem vícios, defeitos ou incorreções resultantes da execução ou dos materiais empregados.</w:t>
      </w:r>
    </w:p>
    <w:p w:rsidR="007C7B7A" w:rsidRPr="007C7B7A" w:rsidRDefault="007C7B7A" w:rsidP="007C7B7A">
      <w:pPr>
        <w:pStyle w:val="Corpodetexto"/>
        <w:numPr>
          <w:ilvl w:val="0"/>
          <w:numId w:val="20"/>
        </w:numPr>
        <w:spacing w:after="120"/>
        <w:ind w:left="851" w:hanging="284"/>
        <w:rPr>
          <w:rFonts w:ascii="Arial Narrow" w:hAnsi="Arial Narrow"/>
          <w:bCs/>
          <w:iCs/>
          <w:sz w:val="20"/>
          <w:szCs w:val="20"/>
          <w:lang w:val="pt-PT"/>
        </w:rPr>
      </w:pPr>
      <w:r w:rsidRPr="007C7B7A">
        <w:rPr>
          <w:rFonts w:ascii="Arial Narrow" w:hAnsi="Arial Narrow"/>
          <w:bCs/>
          <w:iCs/>
          <w:sz w:val="20"/>
          <w:szCs w:val="20"/>
        </w:rPr>
        <w:t>Responsabilizar-se por eventuais danos causados à Administração ou a terceiros, decorrentes de sua culpa ou dolo na execução do contrato.</w:t>
      </w:r>
    </w:p>
    <w:p w:rsidR="00526D4F" w:rsidRPr="00526D4F" w:rsidRDefault="00526D4F" w:rsidP="00526D4F">
      <w:pPr>
        <w:pStyle w:val="Corpodetexto"/>
        <w:numPr>
          <w:ilvl w:val="0"/>
          <w:numId w:val="20"/>
        </w:numPr>
        <w:spacing w:after="120"/>
        <w:ind w:left="851" w:hanging="284"/>
        <w:rPr>
          <w:rFonts w:ascii="Arial Narrow" w:hAnsi="Arial Narrow"/>
          <w:bCs/>
          <w:iCs/>
          <w:sz w:val="20"/>
          <w:szCs w:val="20"/>
        </w:rPr>
      </w:pPr>
      <w:r w:rsidRPr="00526D4F">
        <w:rPr>
          <w:rFonts w:ascii="Arial Narrow" w:hAnsi="Arial Narrow"/>
          <w:bCs/>
          <w:iCs/>
          <w:sz w:val="20"/>
          <w:szCs w:val="20"/>
        </w:rPr>
        <w:t>Responsabilizar-se pelos vícios e danos decorrentes da execução do objeto, de acordo com os artigos 14 e 17 a 27, do Código de Defesa do Consumidor (Lei nº 8.078, de 1990), ficando a Contratante autorizada a descontar da garantia, caso exigida no edital, ou dos pagamentos devidos à Contratada, o valor correspondente aos danos sofridos.</w:t>
      </w:r>
    </w:p>
    <w:p w:rsidR="007C7B7A" w:rsidRDefault="007C7B7A" w:rsidP="00526D4F">
      <w:pPr>
        <w:pStyle w:val="Corpodetexto"/>
        <w:numPr>
          <w:ilvl w:val="0"/>
          <w:numId w:val="20"/>
        </w:numPr>
        <w:spacing w:after="120"/>
        <w:ind w:left="851" w:hanging="284"/>
        <w:rPr>
          <w:rFonts w:ascii="Arial Narrow" w:hAnsi="Arial Narrow"/>
          <w:bCs/>
          <w:iCs/>
          <w:sz w:val="20"/>
          <w:szCs w:val="20"/>
        </w:rPr>
      </w:pPr>
      <w:r>
        <w:rPr>
          <w:rFonts w:ascii="Arial Narrow" w:hAnsi="Arial Narrow"/>
          <w:bCs/>
          <w:iCs/>
          <w:sz w:val="20"/>
          <w:szCs w:val="20"/>
        </w:rPr>
        <w:t>Permitir e facilitar a</w:t>
      </w:r>
      <w:r w:rsidRPr="007C7B7A">
        <w:rPr>
          <w:rFonts w:ascii="Arial Narrow" w:hAnsi="Arial Narrow"/>
          <w:bCs/>
          <w:iCs/>
          <w:sz w:val="20"/>
          <w:szCs w:val="20"/>
        </w:rPr>
        <w:t xml:space="preserve"> fiscalização, a inspeção ao local das obras, em qualquer dia e hora, devendo prestar os esclarecimentos solicitados.</w:t>
      </w:r>
    </w:p>
    <w:p w:rsidR="00526D4F" w:rsidRPr="00526D4F" w:rsidRDefault="00526D4F" w:rsidP="00526D4F">
      <w:pPr>
        <w:pStyle w:val="Corpodetexto"/>
        <w:numPr>
          <w:ilvl w:val="0"/>
          <w:numId w:val="20"/>
        </w:numPr>
        <w:spacing w:after="120"/>
        <w:ind w:left="851" w:hanging="284"/>
        <w:rPr>
          <w:rFonts w:ascii="Arial Narrow" w:hAnsi="Arial Narrow"/>
          <w:bCs/>
          <w:iCs/>
          <w:sz w:val="20"/>
          <w:szCs w:val="20"/>
        </w:rPr>
      </w:pPr>
      <w:r w:rsidRPr="00526D4F">
        <w:rPr>
          <w:rFonts w:ascii="Arial Narrow" w:hAnsi="Arial Narrow"/>
          <w:bCs/>
          <w:iCs/>
          <w:sz w:val="20"/>
          <w:szCs w:val="20"/>
        </w:rPr>
        <w:t>Cumprir as exigências à fiscalização para a perfeita execução do serviço e relatar à Contratante toda e qualquer irregularidade verificada no decorrer da prestação dos serviços.</w:t>
      </w:r>
    </w:p>
    <w:p w:rsidR="00526D4F" w:rsidRPr="00526D4F" w:rsidRDefault="00526D4F" w:rsidP="00526D4F">
      <w:pPr>
        <w:pStyle w:val="Corpodetexto"/>
        <w:numPr>
          <w:ilvl w:val="0"/>
          <w:numId w:val="20"/>
        </w:numPr>
        <w:spacing w:after="120"/>
        <w:ind w:left="851" w:hanging="284"/>
        <w:rPr>
          <w:rFonts w:ascii="Arial Narrow" w:hAnsi="Arial Narrow"/>
          <w:bCs/>
          <w:iCs/>
          <w:sz w:val="20"/>
          <w:szCs w:val="20"/>
        </w:rPr>
      </w:pPr>
      <w:r w:rsidRPr="00526D4F">
        <w:rPr>
          <w:rFonts w:ascii="Arial Narrow" w:hAnsi="Arial Narrow"/>
          <w:bCs/>
          <w:iCs/>
          <w:sz w:val="20"/>
          <w:szCs w:val="20"/>
        </w:rPr>
        <w:t>Responsabilizar-se por todas as despesas (mão de obra, equipamentos, transporte, carga e descarga e outros) e encargos (</w:t>
      </w:r>
      <w:r w:rsidR="007C7B7A">
        <w:rPr>
          <w:rFonts w:ascii="Arial Narrow" w:hAnsi="Arial Narrow"/>
          <w:bCs/>
          <w:iCs/>
          <w:sz w:val="20"/>
          <w:szCs w:val="20"/>
        </w:rPr>
        <w:t>tributários, sociais, fiscais, trabalhistas, previdenciários, securitários e outros</w:t>
      </w:r>
      <w:r w:rsidRPr="00526D4F">
        <w:rPr>
          <w:rFonts w:ascii="Arial Narrow" w:hAnsi="Arial Narrow"/>
          <w:bCs/>
          <w:iCs/>
          <w:sz w:val="20"/>
          <w:szCs w:val="20"/>
        </w:rPr>
        <w:t>) inerentes ao serviço.</w:t>
      </w:r>
    </w:p>
    <w:p w:rsidR="00526D4F" w:rsidRDefault="00526D4F" w:rsidP="00526D4F">
      <w:pPr>
        <w:pStyle w:val="Corpodetexto"/>
        <w:numPr>
          <w:ilvl w:val="0"/>
          <w:numId w:val="20"/>
        </w:numPr>
        <w:spacing w:after="120"/>
        <w:ind w:left="851" w:hanging="284"/>
        <w:rPr>
          <w:rFonts w:ascii="Arial Narrow" w:hAnsi="Arial Narrow"/>
          <w:bCs/>
          <w:iCs/>
          <w:sz w:val="20"/>
          <w:szCs w:val="20"/>
        </w:rPr>
      </w:pPr>
      <w:r w:rsidRPr="00526D4F">
        <w:rPr>
          <w:rFonts w:ascii="Arial Narrow" w:hAnsi="Arial Narrow"/>
          <w:bCs/>
          <w:iCs/>
          <w:sz w:val="20"/>
          <w:szCs w:val="20"/>
        </w:rPr>
        <w:t xml:space="preserve"> Atender às solicitações e determinações da CONTRATANTE, por escrito, quando for solicitada.</w:t>
      </w:r>
    </w:p>
    <w:p w:rsidR="00FE1F55" w:rsidRPr="007C7B7A" w:rsidRDefault="00FE1F55" w:rsidP="007C7B7A">
      <w:pPr>
        <w:pStyle w:val="Corpodetexto"/>
        <w:numPr>
          <w:ilvl w:val="0"/>
          <w:numId w:val="20"/>
        </w:numPr>
        <w:spacing w:after="120"/>
        <w:ind w:left="851" w:hanging="284"/>
        <w:rPr>
          <w:rFonts w:ascii="Arial Narrow" w:hAnsi="Arial Narrow"/>
          <w:bCs/>
          <w:iCs/>
          <w:sz w:val="20"/>
          <w:szCs w:val="20"/>
        </w:rPr>
      </w:pPr>
      <w:r w:rsidRPr="007C7B7A">
        <w:rPr>
          <w:rFonts w:ascii="Arial Narrow" w:hAnsi="Arial Narrow"/>
          <w:bCs/>
          <w:iCs/>
          <w:sz w:val="20"/>
          <w:szCs w:val="20"/>
        </w:rPr>
        <w:t>Armazenar todos os materiais e utensílios utilizados na execução do objeto, sendo de sua inteira responsabilidade a guarda, conservação e danos que porventura vierem a sofrer.</w:t>
      </w:r>
    </w:p>
    <w:p w:rsidR="00FE1F55" w:rsidRPr="007C7B7A" w:rsidRDefault="00FE1F55" w:rsidP="007C7B7A">
      <w:pPr>
        <w:pStyle w:val="Corpodetexto"/>
        <w:numPr>
          <w:ilvl w:val="0"/>
          <w:numId w:val="20"/>
        </w:numPr>
        <w:spacing w:after="120"/>
        <w:ind w:left="851" w:hanging="284"/>
        <w:rPr>
          <w:rFonts w:ascii="Arial Narrow" w:hAnsi="Arial Narrow"/>
          <w:bCs/>
          <w:iCs/>
          <w:sz w:val="20"/>
          <w:szCs w:val="20"/>
        </w:rPr>
      </w:pPr>
      <w:r w:rsidRPr="007C7B7A">
        <w:rPr>
          <w:rFonts w:ascii="Arial Narrow" w:hAnsi="Arial Narrow"/>
          <w:bCs/>
          <w:iCs/>
          <w:sz w:val="20"/>
          <w:szCs w:val="20"/>
        </w:rPr>
        <w:t>Prestar a garantia por eventuais patologias construtivas decorrentes do emprego de materiais não especificados no Memorial Descritivo e/ou de mão de obra desqualificada, pelo prazo de 05 (cinco) anos contados do término da obra.</w:t>
      </w:r>
    </w:p>
    <w:p w:rsidR="00FE1F55" w:rsidRPr="007C7B7A" w:rsidRDefault="00FE1F55" w:rsidP="007C7B7A">
      <w:pPr>
        <w:pStyle w:val="Corpodetexto"/>
        <w:numPr>
          <w:ilvl w:val="0"/>
          <w:numId w:val="20"/>
        </w:numPr>
        <w:spacing w:after="120"/>
        <w:ind w:left="851" w:hanging="284"/>
        <w:rPr>
          <w:rFonts w:ascii="Arial Narrow" w:hAnsi="Arial Narrow"/>
          <w:bCs/>
          <w:iCs/>
          <w:sz w:val="20"/>
          <w:szCs w:val="20"/>
        </w:rPr>
      </w:pPr>
      <w:r w:rsidRPr="007C7B7A">
        <w:rPr>
          <w:rFonts w:ascii="Arial Narrow" w:hAnsi="Arial Narrow"/>
          <w:bCs/>
          <w:iCs/>
          <w:sz w:val="20"/>
          <w:szCs w:val="20"/>
        </w:rPr>
        <w:t>Apresentar laudo técnico de profissional qualificado, quando solicitado, responsabilizando-se pelos serviços.</w:t>
      </w:r>
    </w:p>
    <w:p w:rsidR="00FE1F55" w:rsidRPr="007C7B7A" w:rsidRDefault="00FE1F55" w:rsidP="007C7B7A">
      <w:pPr>
        <w:pStyle w:val="Corpodetexto"/>
        <w:numPr>
          <w:ilvl w:val="0"/>
          <w:numId w:val="20"/>
        </w:numPr>
        <w:spacing w:after="120"/>
        <w:ind w:left="851" w:hanging="284"/>
        <w:rPr>
          <w:rFonts w:ascii="Arial Narrow" w:hAnsi="Arial Narrow"/>
          <w:bCs/>
          <w:iCs/>
          <w:sz w:val="20"/>
          <w:szCs w:val="20"/>
        </w:rPr>
      </w:pPr>
      <w:r w:rsidRPr="007C7B7A">
        <w:rPr>
          <w:rFonts w:ascii="Arial Narrow" w:hAnsi="Arial Narrow"/>
          <w:bCs/>
          <w:iCs/>
          <w:sz w:val="20"/>
          <w:szCs w:val="20"/>
        </w:rPr>
        <w:t>Formalizar expediente de designação do Responsável Técnico da empresa.</w:t>
      </w:r>
    </w:p>
    <w:p w:rsidR="00FE1F55" w:rsidRPr="007C7B7A" w:rsidRDefault="00FE1F55" w:rsidP="007C7B7A">
      <w:pPr>
        <w:pStyle w:val="Corpodetexto"/>
        <w:numPr>
          <w:ilvl w:val="0"/>
          <w:numId w:val="20"/>
        </w:numPr>
        <w:spacing w:after="120"/>
        <w:ind w:left="851" w:hanging="284"/>
        <w:rPr>
          <w:rFonts w:ascii="Arial Narrow" w:hAnsi="Arial Narrow"/>
          <w:bCs/>
          <w:iCs/>
          <w:sz w:val="20"/>
          <w:szCs w:val="20"/>
        </w:rPr>
      </w:pPr>
      <w:r w:rsidRPr="007C7B7A">
        <w:rPr>
          <w:rFonts w:ascii="Arial Narrow" w:hAnsi="Arial Narrow"/>
          <w:bCs/>
          <w:iCs/>
          <w:sz w:val="20"/>
          <w:szCs w:val="20"/>
        </w:rPr>
        <w:t xml:space="preserve">Obedecer todas as Normas Técnicas da ABNT vigentes e que venham a vigorar na execução dos serviços e fornecer, a qualquer época, os esclarecimentos e as informações técnicas que venham a ser solicitadas pelo Município sobre o objeto do Edital. </w:t>
      </w:r>
    </w:p>
    <w:p w:rsidR="00FE1F55" w:rsidRPr="007C7B7A" w:rsidRDefault="00FE1F55" w:rsidP="007C7B7A">
      <w:pPr>
        <w:pStyle w:val="Corpodetexto"/>
        <w:numPr>
          <w:ilvl w:val="0"/>
          <w:numId w:val="20"/>
        </w:numPr>
        <w:spacing w:after="120"/>
        <w:ind w:left="851" w:hanging="284"/>
        <w:rPr>
          <w:rFonts w:ascii="Arial Narrow" w:hAnsi="Arial Narrow"/>
          <w:bCs/>
          <w:iCs/>
          <w:sz w:val="20"/>
          <w:szCs w:val="20"/>
        </w:rPr>
      </w:pPr>
      <w:r w:rsidRPr="007C7B7A">
        <w:rPr>
          <w:rFonts w:ascii="Arial Narrow" w:hAnsi="Arial Narrow"/>
          <w:bCs/>
          <w:iCs/>
          <w:sz w:val="20"/>
          <w:szCs w:val="20"/>
        </w:rPr>
        <w:t>Exigir do Município a emissão da Ordem de Serviço Inicial.</w:t>
      </w:r>
    </w:p>
    <w:p w:rsidR="00FE1F55" w:rsidRDefault="00FE1F55" w:rsidP="007C7B7A">
      <w:pPr>
        <w:pStyle w:val="Corpodetexto"/>
        <w:numPr>
          <w:ilvl w:val="0"/>
          <w:numId w:val="20"/>
        </w:numPr>
        <w:spacing w:after="120"/>
        <w:ind w:left="851" w:hanging="284"/>
        <w:rPr>
          <w:rFonts w:ascii="Arial Narrow" w:hAnsi="Arial Narrow"/>
          <w:bCs/>
          <w:iCs/>
          <w:sz w:val="20"/>
          <w:szCs w:val="20"/>
        </w:rPr>
      </w:pPr>
      <w:r w:rsidRPr="007C7B7A">
        <w:rPr>
          <w:rFonts w:ascii="Arial Narrow" w:hAnsi="Arial Narrow"/>
          <w:bCs/>
          <w:iCs/>
          <w:sz w:val="20"/>
          <w:szCs w:val="20"/>
        </w:rPr>
        <w:t>Fornecer ART ou RRT dos serviços executados.</w:t>
      </w:r>
    </w:p>
    <w:p w:rsidR="00FE1F55" w:rsidRPr="007C7B7A" w:rsidRDefault="00FE1F55" w:rsidP="007C7B7A">
      <w:pPr>
        <w:pStyle w:val="Corpodetexto"/>
        <w:numPr>
          <w:ilvl w:val="0"/>
          <w:numId w:val="20"/>
        </w:numPr>
        <w:spacing w:after="120"/>
        <w:ind w:left="851" w:hanging="284"/>
        <w:rPr>
          <w:rFonts w:ascii="Arial Narrow" w:hAnsi="Arial Narrow"/>
          <w:bCs/>
          <w:iCs/>
          <w:sz w:val="20"/>
          <w:szCs w:val="20"/>
        </w:rPr>
      </w:pPr>
      <w:r w:rsidRPr="007C7B7A">
        <w:rPr>
          <w:rFonts w:ascii="Arial Narrow" w:hAnsi="Arial Narrow"/>
          <w:bCs/>
          <w:iCs/>
          <w:sz w:val="20"/>
          <w:szCs w:val="20"/>
        </w:rPr>
        <w:t>Executar Diário da Obra comprovando o andamento dos serviços e os prazos de execução e proceder a entrega ao Município ao final do contrato.</w:t>
      </w:r>
    </w:p>
    <w:p w:rsidR="00526D4F" w:rsidRPr="00526D4F" w:rsidRDefault="00526D4F" w:rsidP="00526D4F">
      <w:pPr>
        <w:pStyle w:val="Corpodetexto"/>
        <w:numPr>
          <w:ilvl w:val="0"/>
          <w:numId w:val="20"/>
        </w:numPr>
        <w:spacing w:after="120"/>
        <w:ind w:left="851" w:hanging="284"/>
        <w:rPr>
          <w:rFonts w:ascii="Arial Narrow" w:hAnsi="Arial Narrow"/>
          <w:bCs/>
          <w:iCs/>
          <w:sz w:val="20"/>
          <w:szCs w:val="20"/>
        </w:rPr>
      </w:pPr>
      <w:r w:rsidRPr="00526D4F">
        <w:rPr>
          <w:rFonts w:ascii="Arial Narrow" w:hAnsi="Arial Narrow"/>
          <w:bCs/>
          <w:iCs/>
          <w:sz w:val="20"/>
          <w:szCs w:val="20"/>
        </w:rPr>
        <w:t xml:space="preserve"> Realizar o recolhimento das taxas Federais, Estaduais e Municipais para a execução do serviço.</w:t>
      </w:r>
    </w:p>
    <w:p w:rsidR="00526D4F" w:rsidRPr="00526D4F" w:rsidRDefault="00526D4F" w:rsidP="00526D4F">
      <w:pPr>
        <w:pStyle w:val="Corpodetexto"/>
        <w:numPr>
          <w:ilvl w:val="0"/>
          <w:numId w:val="20"/>
        </w:numPr>
        <w:spacing w:after="120"/>
        <w:ind w:left="851" w:hanging="284"/>
        <w:rPr>
          <w:rFonts w:ascii="Arial Narrow" w:hAnsi="Arial Narrow"/>
          <w:bCs/>
          <w:iCs/>
          <w:sz w:val="20"/>
          <w:szCs w:val="20"/>
        </w:rPr>
      </w:pPr>
      <w:r w:rsidRPr="00526D4F">
        <w:rPr>
          <w:rFonts w:ascii="Arial Narrow" w:hAnsi="Arial Narrow"/>
          <w:bCs/>
          <w:iCs/>
          <w:sz w:val="20"/>
          <w:szCs w:val="20"/>
        </w:rPr>
        <w:t>Manter durante toda a vigência do contrato, em compatibilidade com as obrigações assumidas, todas as condições de habilitação e qualificação exigidas na licitação.</w:t>
      </w:r>
    </w:p>
    <w:p w:rsidR="006E76B7" w:rsidRDefault="00526D4F" w:rsidP="006E76B7">
      <w:pPr>
        <w:pStyle w:val="Corpodetexto"/>
        <w:numPr>
          <w:ilvl w:val="0"/>
          <w:numId w:val="20"/>
        </w:numPr>
        <w:spacing w:after="120"/>
        <w:ind w:left="851" w:hanging="284"/>
        <w:rPr>
          <w:rFonts w:ascii="Arial Narrow" w:hAnsi="Arial Narrow"/>
          <w:bCs/>
          <w:iCs/>
          <w:sz w:val="20"/>
          <w:szCs w:val="20"/>
        </w:rPr>
      </w:pPr>
      <w:r w:rsidRPr="00526D4F">
        <w:rPr>
          <w:rFonts w:ascii="Arial Narrow" w:hAnsi="Arial Narrow"/>
          <w:bCs/>
          <w:iCs/>
          <w:sz w:val="20"/>
          <w:szCs w:val="20"/>
        </w:rPr>
        <w:lastRenderedPageBreak/>
        <w:t>Guardar sigilo sobre todas as informações obtidas em decorrência do cumprimento do contrato.</w:t>
      </w:r>
    </w:p>
    <w:p w:rsidR="006E76B7" w:rsidRPr="006E76B7" w:rsidRDefault="006E76B7" w:rsidP="006E76B7">
      <w:pPr>
        <w:pStyle w:val="Corpodetexto"/>
        <w:numPr>
          <w:ilvl w:val="0"/>
          <w:numId w:val="20"/>
        </w:numPr>
        <w:spacing w:after="120"/>
        <w:ind w:left="851" w:hanging="284"/>
        <w:rPr>
          <w:rFonts w:ascii="Arial Narrow" w:hAnsi="Arial Narrow"/>
          <w:bCs/>
          <w:iCs/>
          <w:sz w:val="20"/>
          <w:szCs w:val="20"/>
        </w:rPr>
      </w:pPr>
      <w:r w:rsidRPr="006E76B7">
        <w:rPr>
          <w:rFonts w:ascii="Arial Narrow" w:hAnsi="Arial Narrow"/>
          <w:bCs/>
          <w:iCs/>
          <w:sz w:val="20"/>
          <w:szCs w:val="20"/>
        </w:rPr>
        <w:t>Disponibilizar os materiais, equipamentos, ferramentas e utensílios necessários, nas quantidades estimadas e qualidades estabelecidas, promovendo sua substituição quando necessário.</w:t>
      </w:r>
    </w:p>
    <w:p w:rsidR="00D551CD" w:rsidRDefault="00D551CD" w:rsidP="00D551CD">
      <w:pPr>
        <w:pStyle w:val="Corpodetexto"/>
        <w:spacing w:after="120"/>
        <w:rPr>
          <w:rFonts w:ascii="Arial Narrow" w:eastAsia="SimSun" w:hAnsi="Arial Narrow" w:cs="Courier New"/>
          <w:b/>
          <w:sz w:val="20"/>
          <w:szCs w:val="20"/>
        </w:rPr>
      </w:pPr>
    </w:p>
    <w:p w:rsidR="00A945EC" w:rsidRDefault="00A945EC" w:rsidP="00F83B69">
      <w:pPr>
        <w:pStyle w:val="Corpodetexto"/>
        <w:spacing w:after="120"/>
        <w:rPr>
          <w:rFonts w:ascii="Arial Narrow" w:eastAsia="SimSun" w:hAnsi="Arial Narrow" w:cs="Courier New"/>
          <w:b/>
          <w:sz w:val="20"/>
          <w:szCs w:val="20"/>
        </w:rPr>
      </w:pPr>
      <w:r>
        <w:rPr>
          <w:rFonts w:ascii="Arial Narrow" w:eastAsia="SimSun" w:hAnsi="Arial Narrow" w:cs="Courier New"/>
          <w:b/>
          <w:sz w:val="20"/>
          <w:szCs w:val="20"/>
        </w:rPr>
        <w:t xml:space="preserve">CLÁUSULA DÉCIMA </w:t>
      </w:r>
      <w:r w:rsidR="005976FB">
        <w:rPr>
          <w:rFonts w:ascii="Arial Narrow" w:eastAsia="SimSun" w:hAnsi="Arial Narrow" w:cs="Courier New"/>
          <w:b/>
          <w:sz w:val="20"/>
          <w:szCs w:val="20"/>
        </w:rPr>
        <w:t>QUARTA</w:t>
      </w:r>
      <w:r>
        <w:rPr>
          <w:rFonts w:ascii="Arial Narrow" w:eastAsia="SimSun" w:hAnsi="Arial Narrow" w:cs="Courier New"/>
          <w:b/>
          <w:sz w:val="20"/>
          <w:szCs w:val="20"/>
        </w:rPr>
        <w:t xml:space="preserve"> – DAS OBRIGAÇÕES DA CONTRATANTE</w:t>
      </w:r>
    </w:p>
    <w:p w:rsidR="00A945EC" w:rsidRDefault="00A945EC" w:rsidP="00F83B69">
      <w:pPr>
        <w:pStyle w:val="Corpodetexto"/>
        <w:spacing w:after="120"/>
        <w:rPr>
          <w:rFonts w:ascii="Arial Narrow" w:eastAsia="SimSun" w:hAnsi="Arial Narrow" w:cs="Courier New"/>
          <w:sz w:val="20"/>
          <w:szCs w:val="20"/>
        </w:rPr>
      </w:pPr>
      <w:r>
        <w:rPr>
          <w:rFonts w:ascii="Arial Narrow" w:eastAsia="SimSun" w:hAnsi="Arial Narrow" w:cs="Courier New"/>
          <w:b/>
          <w:sz w:val="20"/>
          <w:szCs w:val="20"/>
        </w:rPr>
        <w:t>1</w:t>
      </w:r>
      <w:r w:rsidR="005976FB">
        <w:rPr>
          <w:rFonts w:ascii="Arial Narrow" w:eastAsia="SimSun" w:hAnsi="Arial Narrow" w:cs="Courier New"/>
          <w:b/>
          <w:sz w:val="20"/>
          <w:szCs w:val="20"/>
        </w:rPr>
        <w:t>4</w:t>
      </w:r>
      <w:r>
        <w:rPr>
          <w:rFonts w:ascii="Arial Narrow" w:eastAsia="SimSun" w:hAnsi="Arial Narrow" w:cs="Courier New"/>
          <w:b/>
          <w:sz w:val="20"/>
          <w:szCs w:val="20"/>
        </w:rPr>
        <w:t xml:space="preserve">.1 – </w:t>
      </w:r>
      <w:r>
        <w:rPr>
          <w:rFonts w:ascii="Arial Narrow" w:eastAsia="SimSun" w:hAnsi="Arial Narrow" w:cs="Courier New"/>
          <w:sz w:val="20"/>
          <w:szCs w:val="20"/>
        </w:rPr>
        <w:t>Cabe à Contratante:</w:t>
      </w:r>
    </w:p>
    <w:p w:rsidR="00526D4F" w:rsidRDefault="001F722F" w:rsidP="00526D4F">
      <w:pPr>
        <w:numPr>
          <w:ilvl w:val="0"/>
          <w:numId w:val="23"/>
        </w:numPr>
        <w:tabs>
          <w:tab w:val="left" w:pos="851"/>
        </w:tabs>
        <w:spacing w:after="120"/>
        <w:ind w:left="851" w:hanging="284"/>
        <w:jc w:val="both"/>
        <w:rPr>
          <w:rFonts w:ascii="Arial Narrow" w:hAnsi="Arial Narrow"/>
          <w:bCs/>
          <w:iCs/>
          <w:sz w:val="20"/>
          <w:szCs w:val="20"/>
        </w:rPr>
      </w:pPr>
      <w:r>
        <w:rPr>
          <w:rFonts w:ascii="Arial Narrow" w:hAnsi="Arial Narrow"/>
          <w:bCs/>
          <w:iCs/>
          <w:sz w:val="20"/>
          <w:szCs w:val="20"/>
        </w:rPr>
        <w:t>Emitir O</w:t>
      </w:r>
      <w:r w:rsidR="00526D4F" w:rsidRPr="00D551CD">
        <w:rPr>
          <w:rFonts w:ascii="Arial Narrow" w:hAnsi="Arial Narrow"/>
          <w:bCs/>
          <w:iCs/>
          <w:sz w:val="20"/>
          <w:szCs w:val="20"/>
        </w:rPr>
        <w:t xml:space="preserve">rdem de </w:t>
      </w:r>
      <w:r>
        <w:rPr>
          <w:rFonts w:ascii="Arial Narrow" w:hAnsi="Arial Narrow"/>
          <w:bCs/>
          <w:iCs/>
          <w:sz w:val="20"/>
          <w:szCs w:val="20"/>
        </w:rPr>
        <w:t>S</w:t>
      </w:r>
      <w:r w:rsidR="00526D4F" w:rsidRPr="00D551CD">
        <w:rPr>
          <w:rFonts w:ascii="Arial Narrow" w:hAnsi="Arial Narrow"/>
          <w:bCs/>
          <w:iCs/>
          <w:sz w:val="20"/>
          <w:szCs w:val="20"/>
        </w:rPr>
        <w:t xml:space="preserve">erviço </w:t>
      </w:r>
      <w:r>
        <w:rPr>
          <w:rFonts w:ascii="Arial Narrow" w:hAnsi="Arial Narrow"/>
          <w:bCs/>
          <w:iCs/>
          <w:sz w:val="20"/>
          <w:szCs w:val="20"/>
        </w:rPr>
        <w:t xml:space="preserve">Inicial </w:t>
      </w:r>
      <w:r w:rsidR="00526D4F" w:rsidRPr="00D551CD">
        <w:rPr>
          <w:rFonts w:ascii="Arial Narrow" w:hAnsi="Arial Narrow"/>
          <w:bCs/>
          <w:iCs/>
          <w:sz w:val="20"/>
          <w:szCs w:val="20"/>
        </w:rPr>
        <w:t>para a contratada</w:t>
      </w:r>
      <w:r>
        <w:rPr>
          <w:rFonts w:ascii="Arial Narrow" w:hAnsi="Arial Narrow"/>
          <w:bCs/>
          <w:iCs/>
          <w:sz w:val="20"/>
          <w:szCs w:val="20"/>
        </w:rPr>
        <w:t>, para o efetivo início dos serviços</w:t>
      </w:r>
      <w:r w:rsidR="00526D4F" w:rsidRPr="00D551CD">
        <w:rPr>
          <w:rFonts w:ascii="Arial Narrow" w:hAnsi="Arial Narrow"/>
          <w:bCs/>
          <w:iCs/>
          <w:sz w:val="20"/>
          <w:szCs w:val="20"/>
        </w:rPr>
        <w:t>.</w:t>
      </w:r>
    </w:p>
    <w:p w:rsidR="001F722F" w:rsidRPr="00D551CD" w:rsidRDefault="001F722F" w:rsidP="00526D4F">
      <w:pPr>
        <w:numPr>
          <w:ilvl w:val="0"/>
          <w:numId w:val="23"/>
        </w:numPr>
        <w:tabs>
          <w:tab w:val="left" w:pos="851"/>
        </w:tabs>
        <w:spacing w:after="120"/>
        <w:ind w:left="851" w:hanging="284"/>
        <w:jc w:val="both"/>
        <w:rPr>
          <w:rFonts w:ascii="Arial Narrow" w:hAnsi="Arial Narrow"/>
          <w:bCs/>
          <w:iCs/>
          <w:sz w:val="20"/>
          <w:szCs w:val="20"/>
        </w:rPr>
      </w:pPr>
      <w:r>
        <w:rPr>
          <w:rFonts w:ascii="Arial Narrow" w:hAnsi="Arial Narrow"/>
          <w:bCs/>
          <w:iCs/>
          <w:sz w:val="20"/>
          <w:szCs w:val="20"/>
        </w:rPr>
        <w:t xml:space="preserve">Tomar todas as providências necessárias à execução do presente contrato. </w:t>
      </w:r>
    </w:p>
    <w:p w:rsidR="00526D4F" w:rsidRPr="00D551CD" w:rsidRDefault="00526D4F" w:rsidP="00526D4F">
      <w:pPr>
        <w:numPr>
          <w:ilvl w:val="0"/>
          <w:numId w:val="23"/>
        </w:numPr>
        <w:tabs>
          <w:tab w:val="left" w:pos="851"/>
        </w:tabs>
        <w:spacing w:after="120"/>
        <w:ind w:left="851" w:hanging="284"/>
        <w:jc w:val="both"/>
        <w:rPr>
          <w:rFonts w:ascii="Arial Narrow" w:hAnsi="Arial Narrow"/>
          <w:bCs/>
          <w:iCs/>
          <w:sz w:val="20"/>
          <w:szCs w:val="20"/>
        </w:rPr>
      </w:pPr>
      <w:r w:rsidRPr="00D551CD">
        <w:rPr>
          <w:rFonts w:ascii="Arial Narrow" w:hAnsi="Arial Narrow"/>
          <w:bCs/>
          <w:iCs/>
          <w:sz w:val="20"/>
          <w:szCs w:val="20"/>
        </w:rPr>
        <w:t>Exercer o acompanhamento e a fiscalização</w:t>
      </w:r>
      <w:r w:rsidR="001F722F">
        <w:rPr>
          <w:rFonts w:ascii="Arial Narrow" w:hAnsi="Arial Narrow"/>
          <w:bCs/>
          <w:iCs/>
          <w:sz w:val="20"/>
          <w:szCs w:val="20"/>
        </w:rPr>
        <w:t xml:space="preserve"> do contrato e</w:t>
      </w:r>
      <w:r w:rsidRPr="00D551CD">
        <w:rPr>
          <w:rFonts w:ascii="Arial Narrow" w:hAnsi="Arial Narrow"/>
          <w:bCs/>
          <w:iCs/>
          <w:sz w:val="20"/>
          <w:szCs w:val="20"/>
        </w:rPr>
        <w:t xml:space="preserve"> dos serviços, por servidor especialmente designado, anotando em registro próprio as falhas detectadas, indicando dia, mês e ano, bem como o nome dos empregados eventualmente envolvidos, e encaminhando os apontamentos à autoridade competente para as providências cabíveis.</w:t>
      </w:r>
    </w:p>
    <w:p w:rsidR="00526D4F" w:rsidRPr="00D551CD" w:rsidRDefault="00526D4F" w:rsidP="00526D4F">
      <w:pPr>
        <w:numPr>
          <w:ilvl w:val="0"/>
          <w:numId w:val="23"/>
        </w:numPr>
        <w:tabs>
          <w:tab w:val="left" w:pos="851"/>
        </w:tabs>
        <w:spacing w:after="120"/>
        <w:ind w:left="851" w:hanging="284"/>
        <w:jc w:val="both"/>
        <w:rPr>
          <w:rFonts w:ascii="Arial Narrow" w:hAnsi="Arial Narrow"/>
          <w:bCs/>
          <w:iCs/>
          <w:sz w:val="20"/>
          <w:szCs w:val="20"/>
        </w:rPr>
      </w:pPr>
      <w:r w:rsidRPr="00D551CD">
        <w:rPr>
          <w:rFonts w:ascii="Arial Narrow" w:hAnsi="Arial Narrow"/>
          <w:bCs/>
          <w:iCs/>
          <w:sz w:val="20"/>
          <w:szCs w:val="20"/>
        </w:rPr>
        <w:t>Exigir o cumprimento de todas as obrigações assumidas pela Contratada, de acordo com as cláusulas contratuais e os termos de sua proposta.</w:t>
      </w:r>
    </w:p>
    <w:p w:rsidR="00526D4F" w:rsidRPr="00D551CD" w:rsidRDefault="00526D4F" w:rsidP="00526D4F">
      <w:pPr>
        <w:numPr>
          <w:ilvl w:val="0"/>
          <w:numId w:val="23"/>
        </w:numPr>
        <w:tabs>
          <w:tab w:val="left" w:pos="851"/>
        </w:tabs>
        <w:spacing w:after="120"/>
        <w:ind w:left="851" w:hanging="284"/>
        <w:jc w:val="both"/>
        <w:rPr>
          <w:rFonts w:ascii="Arial Narrow" w:hAnsi="Arial Narrow"/>
          <w:bCs/>
          <w:iCs/>
          <w:sz w:val="20"/>
          <w:szCs w:val="20"/>
        </w:rPr>
      </w:pPr>
      <w:r w:rsidRPr="00D551CD">
        <w:rPr>
          <w:rFonts w:ascii="Arial Narrow" w:hAnsi="Arial Narrow"/>
          <w:bCs/>
          <w:iCs/>
          <w:sz w:val="20"/>
          <w:szCs w:val="20"/>
        </w:rPr>
        <w:t>Prestar todas as informações necessárias à contratada para realização do serviço, notificando por escrito da ocorrência de eventuais imperfeições no curso da execução dos serviços e fixando prazo para a sua correção.</w:t>
      </w:r>
    </w:p>
    <w:p w:rsidR="00526D4F" w:rsidRPr="00D551CD" w:rsidRDefault="00526D4F" w:rsidP="00526D4F">
      <w:pPr>
        <w:numPr>
          <w:ilvl w:val="0"/>
          <w:numId w:val="23"/>
        </w:numPr>
        <w:tabs>
          <w:tab w:val="left" w:pos="851"/>
        </w:tabs>
        <w:spacing w:after="120"/>
        <w:ind w:left="851" w:hanging="284"/>
        <w:jc w:val="both"/>
        <w:rPr>
          <w:rFonts w:ascii="Arial Narrow" w:hAnsi="Arial Narrow"/>
          <w:bCs/>
          <w:iCs/>
          <w:sz w:val="20"/>
          <w:szCs w:val="20"/>
        </w:rPr>
      </w:pPr>
      <w:r w:rsidRPr="00D551CD">
        <w:rPr>
          <w:rFonts w:ascii="Arial Narrow" w:hAnsi="Arial Narrow"/>
          <w:bCs/>
          <w:iCs/>
          <w:sz w:val="20"/>
          <w:szCs w:val="20"/>
        </w:rPr>
        <w:t>Receber ou rejeitar o serviço após verificar a execução e qualidade do mesmo.</w:t>
      </w:r>
    </w:p>
    <w:p w:rsidR="00526D4F" w:rsidRPr="00D551CD" w:rsidRDefault="00526D4F" w:rsidP="00526D4F">
      <w:pPr>
        <w:numPr>
          <w:ilvl w:val="0"/>
          <w:numId w:val="23"/>
        </w:numPr>
        <w:tabs>
          <w:tab w:val="left" w:pos="851"/>
        </w:tabs>
        <w:spacing w:after="120"/>
        <w:ind w:left="851" w:hanging="284"/>
        <w:jc w:val="both"/>
        <w:rPr>
          <w:rFonts w:ascii="Arial Narrow" w:hAnsi="Arial Narrow"/>
          <w:bCs/>
          <w:iCs/>
          <w:sz w:val="20"/>
          <w:szCs w:val="20"/>
        </w:rPr>
      </w:pPr>
      <w:r w:rsidRPr="00D551CD">
        <w:rPr>
          <w:rFonts w:ascii="Arial Narrow" w:hAnsi="Arial Narrow"/>
          <w:bCs/>
          <w:iCs/>
          <w:sz w:val="20"/>
          <w:szCs w:val="20"/>
        </w:rPr>
        <w:t>Efetuar as retenções tributárias devidas sobre o valor da Nota Fiscal/Fatura fornecida pela contratada, em conformidade com o Código Tributário Municipal, e fazer o atesto e envio da mesma ao setor competente para o pagamento.</w:t>
      </w:r>
    </w:p>
    <w:p w:rsidR="00526D4F" w:rsidRDefault="00526D4F" w:rsidP="00526D4F">
      <w:pPr>
        <w:numPr>
          <w:ilvl w:val="0"/>
          <w:numId w:val="23"/>
        </w:numPr>
        <w:tabs>
          <w:tab w:val="left" w:pos="851"/>
        </w:tabs>
        <w:spacing w:after="120"/>
        <w:ind w:left="851" w:hanging="284"/>
        <w:jc w:val="both"/>
        <w:rPr>
          <w:rFonts w:ascii="Arial Narrow" w:hAnsi="Arial Narrow"/>
          <w:bCs/>
          <w:iCs/>
          <w:sz w:val="20"/>
          <w:szCs w:val="20"/>
        </w:rPr>
      </w:pPr>
      <w:r w:rsidRPr="00D551CD">
        <w:rPr>
          <w:rFonts w:ascii="Arial Narrow" w:hAnsi="Arial Narrow"/>
          <w:bCs/>
          <w:iCs/>
          <w:sz w:val="20"/>
          <w:szCs w:val="20"/>
        </w:rPr>
        <w:t>Realizar a emissão de Boletim de Mediação e pagar à Contratada o valor resultante da prestação do serviço, no prazo e condições estabelecidas no Edital e seus anexos.</w:t>
      </w:r>
    </w:p>
    <w:p w:rsidR="001F722F" w:rsidRPr="00D551CD" w:rsidRDefault="001F722F" w:rsidP="00526D4F">
      <w:pPr>
        <w:numPr>
          <w:ilvl w:val="0"/>
          <w:numId w:val="23"/>
        </w:numPr>
        <w:tabs>
          <w:tab w:val="left" w:pos="851"/>
        </w:tabs>
        <w:spacing w:after="120"/>
        <w:ind w:left="851" w:hanging="284"/>
        <w:jc w:val="both"/>
        <w:rPr>
          <w:rFonts w:ascii="Arial Narrow" w:hAnsi="Arial Narrow"/>
          <w:bCs/>
          <w:iCs/>
          <w:sz w:val="20"/>
          <w:szCs w:val="20"/>
        </w:rPr>
      </w:pPr>
      <w:r>
        <w:rPr>
          <w:rFonts w:ascii="Arial Narrow" w:hAnsi="Arial Narrow"/>
          <w:bCs/>
          <w:iCs/>
          <w:sz w:val="20"/>
          <w:szCs w:val="20"/>
        </w:rPr>
        <w:t xml:space="preserve">Providenciar a publicação deste contrato até o 5º (quinto) dia útil do mês seguinte ao de se assinatura. </w:t>
      </w:r>
    </w:p>
    <w:p w:rsidR="00A945EC" w:rsidRDefault="00A945EC" w:rsidP="00F83B69">
      <w:pPr>
        <w:pStyle w:val="Corpodetexto"/>
        <w:spacing w:after="120"/>
        <w:rPr>
          <w:rFonts w:ascii="Arial Narrow" w:eastAsia="SimSun" w:hAnsi="Arial Narrow" w:cs="Courier New"/>
          <w:sz w:val="20"/>
          <w:szCs w:val="20"/>
        </w:rPr>
      </w:pPr>
    </w:p>
    <w:p w:rsidR="00963260" w:rsidRPr="009D7960" w:rsidRDefault="00963260" w:rsidP="00963260">
      <w:pPr>
        <w:pStyle w:val="Corpodetexto"/>
        <w:spacing w:after="120"/>
        <w:rPr>
          <w:rFonts w:ascii="Arial Narrow" w:eastAsia="SimSun" w:hAnsi="Arial Narrow" w:cs="Courier New"/>
          <w:sz w:val="20"/>
          <w:szCs w:val="20"/>
          <w:u w:val="single"/>
        </w:rPr>
      </w:pPr>
      <w:r w:rsidRPr="009D7960">
        <w:rPr>
          <w:rFonts w:ascii="Arial Narrow" w:eastAsia="SimSun" w:hAnsi="Arial Narrow" w:cs="Courier New"/>
          <w:b/>
          <w:sz w:val="20"/>
          <w:szCs w:val="20"/>
        </w:rPr>
        <w:t xml:space="preserve">CLÁUSULA DÉCIMA </w:t>
      </w:r>
      <w:r>
        <w:rPr>
          <w:rFonts w:ascii="Arial Narrow" w:eastAsia="SimSun" w:hAnsi="Arial Narrow" w:cs="Courier New"/>
          <w:b/>
          <w:sz w:val="20"/>
          <w:szCs w:val="20"/>
        </w:rPr>
        <w:t>QUINTA</w:t>
      </w:r>
      <w:r w:rsidRPr="009D7960">
        <w:rPr>
          <w:rFonts w:ascii="Arial Narrow" w:eastAsia="SimSun" w:hAnsi="Arial Narrow" w:cs="Courier New"/>
          <w:b/>
          <w:sz w:val="20"/>
          <w:szCs w:val="20"/>
        </w:rPr>
        <w:t xml:space="preserve"> – </w:t>
      </w:r>
      <w:r w:rsidRPr="00963260">
        <w:rPr>
          <w:rFonts w:ascii="Arial Narrow" w:eastAsia="SimSun" w:hAnsi="Arial Narrow" w:cs="Courier New"/>
          <w:b/>
          <w:sz w:val="20"/>
          <w:szCs w:val="20"/>
        </w:rPr>
        <w:t>DA GARANTIA DE EXECUÇÃO</w:t>
      </w:r>
    </w:p>
    <w:p w:rsidR="00963260" w:rsidRDefault="00963260" w:rsidP="00F83B69">
      <w:pPr>
        <w:pStyle w:val="Corpodetexto"/>
        <w:spacing w:after="120"/>
        <w:rPr>
          <w:rFonts w:ascii="Arial Narrow" w:eastAsia="SimSun" w:hAnsi="Arial Narrow" w:cs="Courier New"/>
          <w:b/>
          <w:sz w:val="20"/>
          <w:szCs w:val="20"/>
        </w:rPr>
      </w:pPr>
      <w:r>
        <w:rPr>
          <w:rFonts w:ascii="Arial Narrow" w:eastAsia="SimSun" w:hAnsi="Arial Narrow" w:cs="Courier New"/>
          <w:b/>
          <w:sz w:val="20"/>
          <w:szCs w:val="20"/>
        </w:rPr>
        <w:t>15</w:t>
      </w:r>
      <w:r w:rsidRPr="00963260">
        <w:rPr>
          <w:rFonts w:ascii="Arial Narrow" w:eastAsia="SimSun" w:hAnsi="Arial Narrow" w:cs="Courier New"/>
          <w:b/>
          <w:sz w:val="20"/>
          <w:szCs w:val="20"/>
        </w:rPr>
        <w:t xml:space="preserve">.1. </w:t>
      </w:r>
      <w:r w:rsidR="00DD332E" w:rsidRPr="00DD332E">
        <w:rPr>
          <w:rFonts w:ascii="Arial Narrow" w:eastAsia="SimSun" w:hAnsi="Arial Narrow" w:cs="Courier New"/>
          <w:sz w:val="20"/>
          <w:szCs w:val="20"/>
        </w:rPr>
        <w:t>Será exigida a prestação de garantia na presente contratação, conforme regras constantes do Projeto Básico, anexo do Edital.</w:t>
      </w:r>
    </w:p>
    <w:p w:rsidR="00963260" w:rsidRDefault="00963260" w:rsidP="00F83B69">
      <w:pPr>
        <w:pStyle w:val="Corpodetexto"/>
        <w:spacing w:after="120"/>
        <w:rPr>
          <w:rFonts w:ascii="Arial Narrow" w:eastAsia="SimSun" w:hAnsi="Arial Narrow" w:cs="Courier New"/>
          <w:b/>
          <w:sz w:val="20"/>
          <w:szCs w:val="20"/>
        </w:rPr>
      </w:pPr>
    </w:p>
    <w:p w:rsidR="0099388C" w:rsidRPr="009D7960" w:rsidRDefault="0099388C" w:rsidP="00F83B69">
      <w:pPr>
        <w:pStyle w:val="Corpodetexto"/>
        <w:spacing w:after="120"/>
        <w:rPr>
          <w:rFonts w:ascii="Arial Narrow" w:eastAsia="SimSun" w:hAnsi="Arial Narrow" w:cs="Courier New"/>
          <w:sz w:val="20"/>
          <w:szCs w:val="20"/>
          <w:u w:val="single"/>
        </w:rPr>
      </w:pPr>
      <w:r w:rsidRPr="009D7960">
        <w:rPr>
          <w:rFonts w:ascii="Arial Narrow" w:eastAsia="SimSun" w:hAnsi="Arial Narrow" w:cs="Courier New"/>
          <w:b/>
          <w:sz w:val="20"/>
          <w:szCs w:val="20"/>
        </w:rPr>
        <w:t xml:space="preserve">CLÁUSULA DÉCIMA </w:t>
      </w:r>
      <w:r w:rsidR="00963260">
        <w:rPr>
          <w:rFonts w:ascii="Arial Narrow" w:eastAsia="SimSun" w:hAnsi="Arial Narrow" w:cs="Courier New"/>
          <w:b/>
          <w:sz w:val="20"/>
          <w:szCs w:val="20"/>
        </w:rPr>
        <w:t>SEXTA</w:t>
      </w:r>
      <w:r w:rsidRPr="009D7960">
        <w:rPr>
          <w:rFonts w:ascii="Arial Narrow" w:eastAsia="SimSun" w:hAnsi="Arial Narrow" w:cs="Courier New"/>
          <w:b/>
          <w:sz w:val="20"/>
          <w:szCs w:val="20"/>
        </w:rPr>
        <w:t xml:space="preserve"> – DAS CONDIÇÕES GERAIS</w:t>
      </w:r>
    </w:p>
    <w:p w:rsidR="00801724" w:rsidRPr="00801724" w:rsidRDefault="00801724" w:rsidP="00801724">
      <w:pPr>
        <w:pStyle w:val="Corpodetexto"/>
        <w:spacing w:after="120"/>
        <w:rPr>
          <w:rFonts w:ascii="Arial Narrow" w:eastAsia="SimSun" w:hAnsi="Arial Narrow" w:cs="Courier New"/>
          <w:sz w:val="20"/>
          <w:szCs w:val="20"/>
        </w:rPr>
      </w:pPr>
      <w:r w:rsidRPr="00801724">
        <w:rPr>
          <w:rFonts w:ascii="Arial Narrow" w:eastAsia="SimSun" w:hAnsi="Arial Narrow" w:cs="Courier New"/>
          <w:b/>
          <w:sz w:val="20"/>
          <w:szCs w:val="20"/>
        </w:rPr>
        <w:t>1</w:t>
      </w:r>
      <w:r w:rsidR="00963260">
        <w:rPr>
          <w:rFonts w:ascii="Arial Narrow" w:eastAsia="SimSun" w:hAnsi="Arial Narrow" w:cs="Courier New"/>
          <w:b/>
          <w:sz w:val="20"/>
          <w:szCs w:val="20"/>
        </w:rPr>
        <w:t>6</w:t>
      </w:r>
      <w:r w:rsidRPr="00801724">
        <w:rPr>
          <w:rFonts w:ascii="Arial Narrow" w:eastAsia="SimSun" w:hAnsi="Arial Narrow" w:cs="Courier New"/>
          <w:b/>
          <w:sz w:val="20"/>
          <w:szCs w:val="20"/>
        </w:rPr>
        <w:t xml:space="preserve">.1 - </w:t>
      </w:r>
      <w:r w:rsidRPr="00801724">
        <w:rPr>
          <w:rFonts w:ascii="Arial Narrow" w:eastAsia="SimSun" w:hAnsi="Arial Narrow" w:cs="Courier New"/>
          <w:sz w:val="20"/>
          <w:szCs w:val="20"/>
        </w:rPr>
        <w:t>Na execução deste contrato aplicar-se-á a Lei nº 8.666/93 e alterações e ainda os preceitos gerais do direito público, os princípios da teoria geral dos contratos e as disposições de direito privado.</w:t>
      </w:r>
    </w:p>
    <w:p w:rsidR="00801724" w:rsidRPr="00801724" w:rsidRDefault="00801724" w:rsidP="00801724">
      <w:pPr>
        <w:pStyle w:val="Corpodetexto"/>
        <w:spacing w:after="120"/>
        <w:rPr>
          <w:rFonts w:ascii="Arial Narrow" w:eastAsia="SimSun" w:hAnsi="Arial Narrow" w:cs="Courier New"/>
          <w:sz w:val="20"/>
          <w:szCs w:val="20"/>
        </w:rPr>
      </w:pPr>
      <w:r w:rsidRPr="00801724">
        <w:rPr>
          <w:rFonts w:ascii="Arial Narrow" w:eastAsia="SimSun" w:hAnsi="Arial Narrow" w:cs="Courier New"/>
          <w:b/>
          <w:sz w:val="20"/>
          <w:szCs w:val="20"/>
        </w:rPr>
        <w:t>1</w:t>
      </w:r>
      <w:r w:rsidR="00963260">
        <w:rPr>
          <w:rFonts w:ascii="Arial Narrow" w:eastAsia="SimSun" w:hAnsi="Arial Narrow" w:cs="Courier New"/>
          <w:b/>
          <w:sz w:val="20"/>
          <w:szCs w:val="20"/>
        </w:rPr>
        <w:t>6</w:t>
      </w:r>
      <w:r w:rsidRPr="00801724">
        <w:rPr>
          <w:rFonts w:ascii="Arial Narrow" w:eastAsia="SimSun" w:hAnsi="Arial Narrow" w:cs="Courier New"/>
          <w:b/>
          <w:sz w:val="20"/>
          <w:szCs w:val="20"/>
        </w:rPr>
        <w:t xml:space="preserve">.2 - </w:t>
      </w:r>
      <w:r w:rsidRPr="00801724">
        <w:rPr>
          <w:rFonts w:ascii="Arial Narrow" w:eastAsia="SimSun" w:hAnsi="Arial Narrow" w:cs="Courier New"/>
          <w:sz w:val="20"/>
          <w:szCs w:val="20"/>
        </w:rPr>
        <w:t>A declaração de nulidade deste contrato opera retroativamente impedindo os efeitos jurídicos que ele, ordinariamente, deveria produzir, além de desconstituir os já produzidos.</w:t>
      </w:r>
    </w:p>
    <w:p w:rsidR="00801724" w:rsidRPr="00801724" w:rsidRDefault="00801724" w:rsidP="00801724">
      <w:pPr>
        <w:pStyle w:val="Corpodetexto"/>
        <w:spacing w:after="120"/>
        <w:rPr>
          <w:rFonts w:ascii="Arial Narrow" w:eastAsia="SimSun" w:hAnsi="Arial Narrow" w:cs="Courier New"/>
          <w:sz w:val="20"/>
          <w:szCs w:val="20"/>
        </w:rPr>
      </w:pPr>
      <w:r w:rsidRPr="00801724">
        <w:rPr>
          <w:rFonts w:ascii="Arial Narrow" w:eastAsia="SimSun" w:hAnsi="Arial Narrow" w:cs="Courier New"/>
          <w:b/>
          <w:sz w:val="20"/>
          <w:szCs w:val="20"/>
        </w:rPr>
        <w:t>1</w:t>
      </w:r>
      <w:r w:rsidR="00963260">
        <w:rPr>
          <w:rFonts w:ascii="Arial Narrow" w:eastAsia="SimSun" w:hAnsi="Arial Narrow" w:cs="Courier New"/>
          <w:b/>
          <w:sz w:val="20"/>
          <w:szCs w:val="20"/>
        </w:rPr>
        <w:t>6</w:t>
      </w:r>
      <w:r w:rsidRPr="00801724">
        <w:rPr>
          <w:rFonts w:ascii="Arial Narrow" w:eastAsia="SimSun" w:hAnsi="Arial Narrow" w:cs="Courier New"/>
          <w:b/>
          <w:sz w:val="20"/>
          <w:szCs w:val="20"/>
        </w:rPr>
        <w:t xml:space="preserve">.3 - </w:t>
      </w:r>
      <w:r w:rsidRPr="00801724">
        <w:rPr>
          <w:rFonts w:ascii="Arial Narrow" w:eastAsia="SimSun" w:hAnsi="Arial Narrow" w:cs="Courier New"/>
          <w:sz w:val="20"/>
          <w:szCs w:val="20"/>
        </w:rPr>
        <w:t xml:space="preserve">Os casos omissos serão resolvidos à luz da Lei 8.666/93 e suas alterações, recorrendo-se à analogia, aos costumes e aos princípios gerais do direito. </w:t>
      </w:r>
    </w:p>
    <w:p w:rsidR="00801724" w:rsidRPr="00801724" w:rsidRDefault="00801724" w:rsidP="00801724">
      <w:pPr>
        <w:pStyle w:val="Corpodetexto"/>
        <w:spacing w:after="120"/>
        <w:rPr>
          <w:rFonts w:ascii="Arial Narrow" w:eastAsia="SimSun" w:hAnsi="Arial Narrow" w:cs="Courier New"/>
          <w:sz w:val="20"/>
          <w:szCs w:val="20"/>
        </w:rPr>
      </w:pPr>
      <w:r w:rsidRPr="00801724">
        <w:rPr>
          <w:rFonts w:ascii="Arial Narrow" w:eastAsia="SimSun" w:hAnsi="Arial Narrow" w:cs="Courier New"/>
          <w:b/>
          <w:sz w:val="20"/>
          <w:szCs w:val="20"/>
        </w:rPr>
        <w:t>1</w:t>
      </w:r>
      <w:r w:rsidR="00963260">
        <w:rPr>
          <w:rFonts w:ascii="Arial Narrow" w:eastAsia="SimSun" w:hAnsi="Arial Narrow" w:cs="Courier New"/>
          <w:b/>
          <w:sz w:val="20"/>
          <w:szCs w:val="20"/>
        </w:rPr>
        <w:t>6</w:t>
      </w:r>
      <w:r w:rsidRPr="00801724">
        <w:rPr>
          <w:rFonts w:ascii="Arial Narrow" w:eastAsia="SimSun" w:hAnsi="Arial Narrow" w:cs="Courier New"/>
          <w:b/>
          <w:sz w:val="20"/>
          <w:szCs w:val="20"/>
        </w:rPr>
        <w:t xml:space="preserve">.4 - </w:t>
      </w:r>
      <w:r w:rsidRPr="00801724">
        <w:rPr>
          <w:rFonts w:ascii="Arial Narrow" w:eastAsia="SimSun" w:hAnsi="Arial Narrow" w:cs="Courier New"/>
          <w:sz w:val="20"/>
          <w:szCs w:val="20"/>
        </w:rPr>
        <w:t>Fazem parte deste contrato, independentemente de transcrição, a proposta da CONTRATADA e o Edital com seus anexos, cujo teor é de conhecimento das partes contratantes.</w:t>
      </w:r>
    </w:p>
    <w:p w:rsidR="00AB5989" w:rsidRPr="00AB5989" w:rsidRDefault="00A945EC" w:rsidP="00F83B69">
      <w:pPr>
        <w:pStyle w:val="Corpodetexto"/>
        <w:spacing w:after="120"/>
        <w:rPr>
          <w:rFonts w:ascii="Arial Narrow" w:eastAsia="SimSun" w:hAnsi="Arial Narrow" w:cs="Courier New"/>
          <w:sz w:val="20"/>
          <w:szCs w:val="20"/>
        </w:rPr>
      </w:pPr>
      <w:r>
        <w:rPr>
          <w:rFonts w:ascii="Arial Narrow" w:eastAsia="SimSun" w:hAnsi="Arial Narrow" w:cs="Courier New"/>
          <w:b/>
          <w:sz w:val="20"/>
          <w:szCs w:val="20"/>
        </w:rPr>
        <w:t>1</w:t>
      </w:r>
      <w:r w:rsidR="00963260">
        <w:rPr>
          <w:rFonts w:ascii="Arial Narrow" w:eastAsia="SimSun" w:hAnsi="Arial Narrow" w:cs="Courier New"/>
          <w:b/>
          <w:sz w:val="20"/>
          <w:szCs w:val="20"/>
        </w:rPr>
        <w:t>6</w:t>
      </w:r>
      <w:r w:rsidR="00801724">
        <w:rPr>
          <w:rFonts w:ascii="Arial Narrow" w:eastAsia="SimSun" w:hAnsi="Arial Narrow" w:cs="Courier New"/>
          <w:b/>
          <w:sz w:val="20"/>
          <w:szCs w:val="20"/>
        </w:rPr>
        <w:t>.5</w:t>
      </w:r>
      <w:r w:rsidR="00AB5989" w:rsidRPr="00AB5989">
        <w:rPr>
          <w:rFonts w:ascii="Arial Narrow" w:eastAsia="SimSun" w:hAnsi="Arial Narrow" w:cs="Courier New"/>
          <w:b/>
          <w:sz w:val="20"/>
          <w:szCs w:val="20"/>
        </w:rPr>
        <w:t xml:space="preserve"> –</w:t>
      </w:r>
      <w:r w:rsidR="00AB5989" w:rsidRPr="00AB5989">
        <w:rPr>
          <w:rFonts w:ascii="Arial Narrow" w:eastAsia="SimSun" w:hAnsi="Arial Narrow" w:cs="Courier New"/>
          <w:sz w:val="20"/>
          <w:szCs w:val="20"/>
        </w:rPr>
        <w:t xml:space="preserve"> A contratada obriga-se a manter, durante toda a vigência do contrato, em compatibilidade com as obrigações por ela assumidas, todas as condições de habilitação e qualificação exigidas na licitação, devendo comunicar à contratante, imediatamente, qualquer alteração que possa comprometer a manutenção do contrato.</w:t>
      </w:r>
    </w:p>
    <w:p w:rsidR="00AB5989" w:rsidRPr="00AB5989" w:rsidRDefault="00AB5989" w:rsidP="00F83B69">
      <w:pPr>
        <w:pStyle w:val="Corpodetexto"/>
        <w:spacing w:after="120"/>
        <w:rPr>
          <w:rFonts w:ascii="Arial Narrow" w:eastAsia="SimSun" w:hAnsi="Arial Narrow" w:cs="Courier New"/>
          <w:sz w:val="20"/>
          <w:szCs w:val="20"/>
        </w:rPr>
      </w:pPr>
      <w:r w:rsidRPr="00AB5989">
        <w:rPr>
          <w:rFonts w:ascii="Arial Narrow" w:eastAsia="SimSun" w:hAnsi="Arial Narrow" w:cs="Courier New"/>
          <w:b/>
          <w:sz w:val="20"/>
          <w:szCs w:val="20"/>
        </w:rPr>
        <w:t>1</w:t>
      </w:r>
      <w:r w:rsidR="00963260">
        <w:rPr>
          <w:rFonts w:ascii="Arial Narrow" w:eastAsia="SimSun" w:hAnsi="Arial Narrow" w:cs="Courier New"/>
          <w:b/>
          <w:sz w:val="20"/>
          <w:szCs w:val="20"/>
        </w:rPr>
        <w:t>6</w:t>
      </w:r>
      <w:r w:rsidR="00801724">
        <w:rPr>
          <w:rFonts w:ascii="Arial Narrow" w:eastAsia="SimSun" w:hAnsi="Arial Narrow" w:cs="Courier New"/>
          <w:b/>
          <w:sz w:val="20"/>
          <w:szCs w:val="20"/>
        </w:rPr>
        <w:t>.6</w:t>
      </w:r>
      <w:r w:rsidRPr="00AB5989">
        <w:rPr>
          <w:rFonts w:ascii="Arial Narrow" w:eastAsia="SimSun" w:hAnsi="Arial Narrow" w:cs="Courier New"/>
          <w:b/>
          <w:sz w:val="20"/>
          <w:szCs w:val="20"/>
        </w:rPr>
        <w:t xml:space="preserve"> –</w:t>
      </w:r>
      <w:r w:rsidRPr="00AB5989">
        <w:rPr>
          <w:rFonts w:ascii="Arial Narrow" w:eastAsia="SimSun" w:hAnsi="Arial Narrow" w:cs="Courier New"/>
          <w:sz w:val="20"/>
          <w:szCs w:val="20"/>
        </w:rPr>
        <w:t xml:space="preserve"> Não poderá, em qualquer situação, haver subcontratação total ou parcial da execução do objeto deste contrato.</w:t>
      </w:r>
    </w:p>
    <w:p w:rsidR="00AB5989" w:rsidRPr="00AB5989" w:rsidRDefault="005976FB" w:rsidP="00F83B69">
      <w:pPr>
        <w:pStyle w:val="Corpodetexto"/>
        <w:spacing w:after="120"/>
        <w:rPr>
          <w:rFonts w:ascii="Arial Narrow" w:eastAsia="SimSun" w:hAnsi="Arial Narrow" w:cs="Courier New"/>
          <w:sz w:val="20"/>
          <w:szCs w:val="20"/>
        </w:rPr>
      </w:pPr>
      <w:r>
        <w:rPr>
          <w:rFonts w:ascii="Arial Narrow" w:eastAsia="SimSun" w:hAnsi="Arial Narrow" w:cs="Courier New"/>
          <w:b/>
          <w:sz w:val="20"/>
          <w:szCs w:val="20"/>
        </w:rPr>
        <w:t>1</w:t>
      </w:r>
      <w:r w:rsidR="00963260">
        <w:rPr>
          <w:rFonts w:ascii="Arial Narrow" w:eastAsia="SimSun" w:hAnsi="Arial Narrow" w:cs="Courier New"/>
          <w:b/>
          <w:sz w:val="20"/>
          <w:szCs w:val="20"/>
        </w:rPr>
        <w:t>6</w:t>
      </w:r>
      <w:r w:rsidR="00AB5989" w:rsidRPr="00AB5989">
        <w:rPr>
          <w:rFonts w:ascii="Arial Narrow" w:eastAsia="SimSun" w:hAnsi="Arial Narrow" w:cs="Courier New"/>
          <w:b/>
          <w:sz w:val="20"/>
          <w:szCs w:val="20"/>
        </w:rPr>
        <w:t>.</w:t>
      </w:r>
      <w:r w:rsidR="00801724">
        <w:rPr>
          <w:rFonts w:ascii="Arial Narrow" w:eastAsia="SimSun" w:hAnsi="Arial Narrow" w:cs="Courier New"/>
          <w:b/>
          <w:sz w:val="20"/>
          <w:szCs w:val="20"/>
        </w:rPr>
        <w:t>7</w:t>
      </w:r>
      <w:r w:rsidR="00AB5989" w:rsidRPr="00AB5989">
        <w:rPr>
          <w:rFonts w:ascii="Arial Narrow" w:eastAsia="SimSun" w:hAnsi="Arial Narrow" w:cs="Courier New"/>
          <w:b/>
          <w:sz w:val="20"/>
          <w:szCs w:val="20"/>
        </w:rPr>
        <w:t xml:space="preserve"> –</w:t>
      </w:r>
      <w:r w:rsidR="00AB5989" w:rsidRPr="00AB5989">
        <w:rPr>
          <w:rFonts w:ascii="Arial Narrow" w:eastAsia="SimSun" w:hAnsi="Arial Narrow" w:cs="Courier New"/>
          <w:sz w:val="20"/>
          <w:szCs w:val="20"/>
        </w:rPr>
        <w:t xml:space="preserve"> Este contrato poderá ser alterado, com as devidas justificativas, de acordo com o que dispõe o art. 65, da Lei Federal n° 8.666/93.</w:t>
      </w:r>
    </w:p>
    <w:p w:rsidR="00AB5989" w:rsidRPr="00AB5989" w:rsidRDefault="00AB5989" w:rsidP="00F83B69">
      <w:pPr>
        <w:pStyle w:val="Corpodetexto"/>
        <w:spacing w:after="120"/>
        <w:rPr>
          <w:rFonts w:ascii="Arial Narrow" w:eastAsia="SimSun" w:hAnsi="Arial Narrow" w:cs="Courier New"/>
          <w:sz w:val="20"/>
          <w:szCs w:val="20"/>
        </w:rPr>
      </w:pPr>
      <w:r w:rsidRPr="00AB5989">
        <w:rPr>
          <w:rFonts w:ascii="Arial Narrow" w:eastAsia="SimSun" w:hAnsi="Arial Narrow" w:cs="Courier New"/>
          <w:b/>
          <w:sz w:val="20"/>
          <w:szCs w:val="20"/>
        </w:rPr>
        <w:t>1</w:t>
      </w:r>
      <w:r w:rsidR="00963260">
        <w:rPr>
          <w:rFonts w:ascii="Arial Narrow" w:eastAsia="SimSun" w:hAnsi="Arial Narrow" w:cs="Courier New"/>
          <w:b/>
          <w:sz w:val="20"/>
          <w:szCs w:val="20"/>
        </w:rPr>
        <w:t>6</w:t>
      </w:r>
      <w:r w:rsidR="00801724">
        <w:rPr>
          <w:rFonts w:ascii="Arial Narrow" w:eastAsia="SimSun" w:hAnsi="Arial Narrow" w:cs="Courier New"/>
          <w:b/>
          <w:sz w:val="20"/>
          <w:szCs w:val="20"/>
        </w:rPr>
        <w:t>.8</w:t>
      </w:r>
      <w:r w:rsidRPr="00AB5989">
        <w:rPr>
          <w:rFonts w:ascii="Arial Narrow" w:eastAsia="SimSun" w:hAnsi="Arial Narrow" w:cs="Courier New"/>
          <w:b/>
          <w:sz w:val="20"/>
          <w:szCs w:val="20"/>
        </w:rPr>
        <w:t xml:space="preserve"> –</w:t>
      </w:r>
      <w:r w:rsidRPr="00AB5989">
        <w:rPr>
          <w:rFonts w:ascii="Arial Narrow" w:eastAsia="SimSun" w:hAnsi="Arial Narrow" w:cs="Courier New"/>
          <w:sz w:val="20"/>
          <w:szCs w:val="20"/>
        </w:rPr>
        <w:t xml:space="preserve"> A </w:t>
      </w:r>
      <w:r w:rsidR="002C4515">
        <w:rPr>
          <w:rFonts w:ascii="Arial Narrow" w:eastAsia="SimSun" w:hAnsi="Arial Narrow" w:cs="Courier New"/>
          <w:sz w:val="20"/>
          <w:szCs w:val="20"/>
        </w:rPr>
        <w:t>Prefeitura</w:t>
      </w:r>
      <w:r w:rsidR="002C4515" w:rsidRPr="00AB5989">
        <w:rPr>
          <w:rFonts w:ascii="Arial Narrow" w:eastAsia="SimSun" w:hAnsi="Arial Narrow" w:cs="Courier New"/>
          <w:sz w:val="20"/>
          <w:szCs w:val="20"/>
        </w:rPr>
        <w:t xml:space="preserve"> de</w:t>
      </w:r>
      <w:r w:rsidRPr="00AB5989">
        <w:rPr>
          <w:rFonts w:ascii="Arial Narrow" w:eastAsia="SimSun" w:hAnsi="Arial Narrow" w:cs="Courier New"/>
          <w:sz w:val="20"/>
          <w:szCs w:val="20"/>
        </w:rPr>
        <w:t xml:space="preserve"> </w:t>
      </w:r>
      <w:r w:rsidR="00F15297">
        <w:rPr>
          <w:rFonts w:ascii="Arial Narrow" w:eastAsia="SimSun" w:hAnsi="Arial Narrow" w:cs="Courier New"/>
          <w:sz w:val="20"/>
          <w:szCs w:val="20"/>
        </w:rPr>
        <w:t>Eugenópolis</w:t>
      </w:r>
      <w:r w:rsidRPr="00AB5989">
        <w:rPr>
          <w:rFonts w:ascii="Arial Narrow" w:eastAsia="SimSun" w:hAnsi="Arial Narrow" w:cs="Courier New"/>
          <w:sz w:val="20"/>
          <w:szCs w:val="20"/>
        </w:rPr>
        <w:t>, através do Chefe do Poder Executivo, poderá a qualquer mome</w:t>
      </w:r>
      <w:r w:rsidR="009727CD">
        <w:rPr>
          <w:rFonts w:ascii="Arial Narrow" w:eastAsia="SimSun" w:hAnsi="Arial Narrow" w:cs="Courier New"/>
          <w:sz w:val="20"/>
          <w:szCs w:val="20"/>
        </w:rPr>
        <w:t>nto solicitar o cancelamento do</w:t>
      </w:r>
      <w:r w:rsidRPr="00AB5989">
        <w:rPr>
          <w:rFonts w:ascii="Arial Narrow" w:eastAsia="SimSun" w:hAnsi="Arial Narrow" w:cs="Courier New"/>
          <w:sz w:val="20"/>
          <w:szCs w:val="20"/>
        </w:rPr>
        <w:t xml:space="preserve"> objeto a ser licitado, em caso de </w:t>
      </w:r>
      <w:r w:rsidR="009727CD">
        <w:rPr>
          <w:rFonts w:ascii="Arial Narrow" w:eastAsia="SimSun" w:hAnsi="Arial Narrow" w:cs="Courier New"/>
          <w:sz w:val="20"/>
          <w:szCs w:val="20"/>
        </w:rPr>
        <w:t>a execução</w:t>
      </w:r>
      <w:r w:rsidRPr="00AB5989">
        <w:rPr>
          <w:rFonts w:ascii="Arial Narrow" w:eastAsia="SimSun" w:hAnsi="Arial Narrow" w:cs="Courier New"/>
          <w:sz w:val="20"/>
          <w:szCs w:val="20"/>
        </w:rPr>
        <w:t xml:space="preserve"> não atender as</w:t>
      </w:r>
      <w:r w:rsidR="009727CD">
        <w:rPr>
          <w:rFonts w:ascii="Arial Narrow" w:eastAsia="SimSun" w:hAnsi="Arial Narrow" w:cs="Courier New"/>
          <w:sz w:val="20"/>
          <w:szCs w:val="20"/>
        </w:rPr>
        <w:t xml:space="preserve"> condições mínimas de qualidade</w:t>
      </w:r>
      <w:r w:rsidRPr="00AB5989">
        <w:rPr>
          <w:rFonts w:ascii="Arial Narrow" w:eastAsia="SimSun" w:hAnsi="Arial Narrow" w:cs="Courier New"/>
          <w:sz w:val="20"/>
          <w:szCs w:val="20"/>
        </w:rPr>
        <w:t xml:space="preserve"> para o fim que se destina ou se ocorrer atrasos na execução, causando prejuízo e transtornos ao Município.</w:t>
      </w:r>
    </w:p>
    <w:p w:rsidR="00754D67" w:rsidRDefault="00754D67" w:rsidP="00F83B69">
      <w:pPr>
        <w:pStyle w:val="Corpodetexto"/>
        <w:spacing w:after="120"/>
        <w:rPr>
          <w:rFonts w:ascii="Arial Narrow" w:eastAsia="SimSun" w:hAnsi="Arial Narrow" w:cs="Courier New"/>
          <w:b/>
          <w:sz w:val="20"/>
          <w:szCs w:val="20"/>
        </w:rPr>
      </w:pPr>
    </w:p>
    <w:p w:rsidR="006C74F6" w:rsidRDefault="006C74F6" w:rsidP="00F83B69">
      <w:pPr>
        <w:pStyle w:val="Corpodetexto"/>
        <w:spacing w:after="120"/>
        <w:rPr>
          <w:rFonts w:ascii="Arial Narrow" w:eastAsia="SimSun" w:hAnsi="Arial Narrow" w:cs="Courier New"/>
          <w:b/>
          <w:sz w:val="20"/>
          <w:szCs w:val="20"/>
        </w:rPr>
      </w:pPr>
      <w:r>
        <w:rPr>
          <w:rFonts w:ascii="Arial Narrow" w:eastAsia="SimSun" w:hAnsi="Arial Narrow" w:cs="Courier New"/>
          <w:b/>
          <w:sz w:val="20"/>
          <w:szCs w:val="20"/>
        </w:rPr>
        <w:lastRenderedPageBreak/>
        <w:t xml:space="preserve">CLÁUSULA DÉCIMA </w:t>
      </w:r>
      <w:r w:rsidR="00963260">
        <w:rPr>
          <w:rFonts w:ascii="Arial Narrow" w:eastAsia="SimSun" w:hAnsi="Arial Narrow" w:cs="Courier New"/>
          <w:b/>
          <w:sz w:val="20"/>
          <w:szCs w:val="20"/>
        </w:rPr>
        <w:t>SÉTIMA</w:t>
      </w:r>
      <w:r>
        <w:rPr>
          <w:rFonts w:ascii="Arial Narrow" w:eastAsia="SimSun" w:hAnsi="Arial Narrow" w:cs="Courier New"/>
          <w:b/>
          <w:sz w:val="20"/>
          <w:szCs w:val="20"/>
        </w:rPr>
        <w:t xml:space="preserve"> – DO RECEBIMENTO </w:t>
      </w:r>
    </w:p>
    <w:p w:rsidR="006C74F6" w:rsidRPr="006C74F6" w:rsidRDefault="006C74F6" w:rsidP="006C74F6">
      <w:pPr>
        <w:pStyle w:val="Corpodetexto"/>
        <w:spacing w:after="120"/>
        <w:rPr>
          <w:rFonts w:ascii="Arial Narrow" w:eastAsia="SimSun" w:hAnsi="Arial Narrow" w:cs="Courier New"/>
          <w:b/>
          <w:bCs/>
          <w:sz w:val="20"/>
          <w:szCs w:val="20"/>
        </w:rPr>
      </w:pPr>
      <w:r>
        <w:rPr>
          <w:rFonts w:ascii="Arial Narrow" w:eastAsia="SimSun" w:hAnsi="Arial Narrow" w:cs="Courier New"/>
          <w:b/>
          <w:sz w:val="20"/>
          <w:szCs w:val="20"/>
        </w:rPr>
        <w:t>1</w:t>
      </w:r>
      <w:r w:rsidR="00963260">
        <w:rPr>
          <w:rFonts w:ascii="Arial Narrow" w:eastAsia="SimSun" w:hAnsi="Arial Narrow" w:cs="Courier New"/>
          <w:b/>
          <w:sz w:val="20"/>
          <w:szCs w:val="20"/>
        </w:rPr>
        <w:t>7</w:t>
      </w:r>
      <w:r>
        <w:rPr>
          <w:rFonts w:ascii="Arial Narrow" w:eastAsia="SimSun" w:hAnsi="Arial Narrow" w:cs="Courier New"/>
          <w:b/>
          <w:sz w:val="20"/>
          <w:szCs w:val="20"/>
        </w:rPr>
        <w:t xml:space="preserve">.1 - </w:t>
      </w:r>
      <w:r w:rsidRPr="006C74F6">
        <w:rPr>
          <w:rFonts w:ascii="Arial Narrow" w:eastAsia="SimSun" w:hAnsi="Arial Narrow" w:cs="Courier New"/>
          <w:bCs/>
          <w:sz w:val="20"/>
          <w:szCs w:val="20"/>
        </w:rPr>
        <w:t>O CONTRATANTE, no recebimento da prestação dos serviços objeto deste ajuste, observará o que dispõe os artigos 73 I a b, (obra), da Lei Federal nº 8.666/93 e alterações posteriores.</w:t>
      </w:r>
    </w:p>
    <w:p w:rsidR="006C74F6" w:rsidRDefault="006C74F6" w:rsidP="00F83B69">
      <w:pPr>
        <w:pStyle w:val="Corpodetexto"/>
        <w:spacing w:after="120"/>
        <w:rPr>
          <w:rFonts w:ascii="Arial Narrow" w:eastAsia="SimSun" w:hAnsi="Arial Narrow" w:cs="Courier New"/>
          <w:b/>
          <w:sz w:val="20"/>
          <w:szCs w:val="20"/>
        </w:rPr>
      </w:pPr>
    </w:p>
    <w:p w:rsidR="0099388C" w:rsidRPr="009D7960" w:rsidRDefault="0099388C" w:rsidP="00F83B69">
      <w:pPr>
        <w:pStyle w:val="Corpodetexto"/>
        <w:spacing w:after="120"/>
        <w:rPr>
          <w:rFonts w:ascii="Arial Narrow" w:eastAsia="SimSun" w:hAnsi="Arial Narrow" w:cs="Courier New"/>
          <w:b/>
          <w:sz w:val="20"/>
          <w:szCs w:val="20"/>
        </w:rPr>
      </w:pPr>
      <w:r w:rsidRPr="009D7960">
        <w:rPr>
          <w:rFonts w:ascii="Arial Narrow" w:eastAsia="SimSun" w:hAnsi="Arial Narrow" w:cs="Courier New"/>
          <w:b/>
          <w:sz w:val="20"/>
          <w:szCs w:val="20"/>
        </w:rPr>
        <w:t xml:space="preserve">CLÁUSULA DÉCIMA </w:t>
      </w:r>
      <w:r w:rsidR="00963260">
        <w:rPr>
          <w:rFonts w:ascii="Arial Narrow" w:eastAsia="SimSun" w:hAnsi="Arial Narrow" w:cs="Courier New"/>
          <w:b/>
          <w:sz w:val="20"/>
          <w:szCs w:val="20"/>
        </w:rPr>
        <w:t>OITAVA</w:t>
      </w:r>
      <w:r w:rsidRPr="009D7960">
        <w:rPr>
          <w:rFonts w:ascii="Arial Narrow" w:eastAsia="SimSun" w:hAnsi="Arial Narrow" w:cs="Courier New"/>
          <w:b/>
          <w:sz w:val="20"/>
          <w:szCs w:val="20"/>
        </w:rPr>
        <w:t xml:space="preserve"> – DA PUBLICAÇÃO</w:t>
      </w:r>
    </w:p>
    <w:p w:rsidR="0099388C" w:rsidRPr="009D7960" w:rsidRDefault="006C74F6" w:rsidP="00F83B69">
      <w:pPr>
        <w:pStyle w:val="Corpodetexto"/>
        <w:spacing w:after="120"/>
        <w:rPr>
          <w:rFonts w:ascii="Arial Narrow" w:eastAsia="SimSun" w:hAnsi="Arial Narrow" w:cs="Courier New"/>
          <w:sz w:val="20"/>
          <w:szCs w:val="20"/>
        </w:rPr>
      </w:pPr>
      <w:r>
        <w:rPr>
          <w:rFonts w:ascii="Arial Narrow" w:eastAsia="SimSun" w:hAnsi="Arial Narrow" w:cs="Courier New"/>
          <w:b/>
          <w:sz w:val="20"/>
          <w:szCs w:val="20"/>
        </w:rPr>
        <w:t>1</w:t>
      </w:r>
      <w:r w:rsidR="00963260">
        <w:rPr>
          <w:rFonts w:ascii="Arial Narrow" w:eastAsia="SimSun" w:hAnsi="Arial Narrow" w:cs="Courier New"/>
          <w:b/>
          <w:sz w:val="20"/>
          <w:szCs w:val="20"/>
        </w:rPr>
        <w:t>8</w:t>
      </w:r>
      <w:r w:rsidR="0099388C" w:rsidRPr="009D7960">
        <w:rPr>
          <w:rFonts w:ascii="Arial Narrow" w:eastAsia="SimSun" w:hAnsi="Arial Narrow" w:cs="Courier New"/>
          <w:b/>
          <w:sz w:val="20"/>
          <w:szCs w:val="20"/>
        </w:rPr>
        <w:t>.1</w:t>
      </w:r>
      <w:r w:rsidR="0099388C" w:rsidRPr="009D7960">
        <w:rPr>
          <w:rFonts w:ascii="Arial Narrow" w:eastAsia="SimSun" w:hAnsi="Arial Narrow" w:cs="Courier New"/>
          <w:sz w:val="20"/>
          <w:szCs w:val="20"/>
        </w:rPr>
        <w:t xml:space="preserve"> – A Contratante providenciará a publicação resumida do presente instrumento nos termos estabelecidos no art. 61, § 1º, da Lei nº 8666/93, e suas alterações, naquilo que for pertinente.</w:t>
      </w:r>
    </w:p>
    <w:p w:rsidR="00526D4F" w:rsidRPr="009D7960" w:rsidRDefault="00526D4F" w:rsidP="00F83B69">
      <w:pPr>
        <w:pStyle w:val="Corpodetexto"/>
        <w:spacing w:after="120"/>
        <w:rPr>
          <w:rFonts w:ascii="Arial Narrow" w:eastAsia="SimSun" w:hAnsi="Arial Narrow" w:cs="Courier New"/>
          <w:sz w:val="20"/>
          <w:szCs w:val="20"/>
        </w:rPr>
      </w:pPr>
    </w:p>
    <w:p w:rsidR="0099388C" w:rsidRPr="009D7960" w:rsidRDefault="0099388C" w:rsidP="00F83B69">
      <w:pPr>
        <w:pStyle w:val="Corpodetexto"/>
        <w:spacing w:after="120"/>
        <w:rPr>
          <w:rFonts w:ascii="Arial Narrow" w:eastAsia="SimSun" w:hAnsi="Arial Narrow" w:cs="Courier New"/>
          <w:sz w:val="20"/>
          <w:szCs w:val="20"/>
          <w:u w:val="single"/>
        </w:rPr>
      </w:pPr>
      <w:r w:rsidRPr="009D7960">
        <w:rPr>
          <w:rFonts w:ascii="Arial Narrow" w:eastAsia="SimSun" w:hAnsi="Arial Narrow" w:cs="Courier New"/>
          <w:b/>
          <w:sz w:val="20"/>
          <w:szCs w:val="20"/>
        </w:rPr>
        <w:t xml:space="preserve">CLÁUSULA DÉCIMA </w:t>
      </w:r>
      <w:r w:rsidR="00963260">
        <w:rPr>
          <w:rFonts w:ascii="Arial Narrow" w:eastAsia="SimSun" w:hAnsi="Arial Narrow" w:cs="Courier New"/>
          <w:b/>
          <w:sz w:val="20"/>
          <w:szCs w:val="20"/>
        </w:rPr>
        <w:t>NONA</w:t>
      </w:r>
      <w:r w:rsidRPr="009D7960">
        <w:rPr>
          <w:rFonts w:ascii="Arial Narrow" w:eastAsia="SimSun" w:hAnsi="Arial Narrow" w:cs="Courier New"/>
          <w:b/>
          <w:sz w:val="20"/>
          <w:szCs w:val="20"/>
        </w:rPr>
        <w:t xml:space="preserve"> – DO FORO</w:t>
      </w:r>
    </w:p>
    <w:p w:rsidR="0099388C" w:rsidRPr="009D7960" w:rsidRDefault="0099388C" w:rsidP="00F83B69">
      <w:pPr>
        <w:pStyle w:val="Corpodetexto"/>
        <w:spacing w:after="120"/>
        <w:rPr>
          <w:rFonts w:ascii="Arial Narrow" w:eastAsia="SimSun" w:hAnsi="Arial Narrow" w:cs="Courier New"/>
          <w:sz w:val="20"/>
          <w:szCs w:val="20"/>
        </w:rPr>
      </w:pPr>
      <w:r w:rsidRPr="009D7960">
        <w:rPr>
          <w:rFonts w:ascii="Arial Narrow" w:eastAsia="SimSun" w:hAnsi="Arial Narrow" w:cs="Courier New"/>
          <w:b/>
          <w:sz w:val="20"/>
          <w:szCs w:val="20"/>
        </w:rPr>
        <w:t>1</w:t>
      </w:r>
      <w:r w:rsidR="00963260">
        <w:rPr>
          <w:rFonts w:ascii="Arial Narrow" w:eastAsia="SimSun" w:hAnsi="Arial Narrow" w:cs="Courier New"/>
          <w:b/>
          <w:sz w:val="20"/>
          <w:szCs w:val="20"/>
        </w:rPr>
        <w:t>9</w:t>
      </w:r>
      <w:r w:rsidRPr="009D7960">
        <w:rPr>
          <w:rFonts w:ascii="Arial Narrow" w:eastAsia="SimSun" w:hAnsi="Arial Narrow" w:cs="Courier New"/>
          <w:b/>
          <w:sz w:val="20"/>
          <w:szCs w:val="20"/>
        </w:rPr>
        <w:t>.1</w:t>
      </w:r>
      <w:r w:rsidRPr="009D7960">
        <w:rPr>
          <w:rFonts w:ascii="Arial Narrow" w:eastAsia="SimSun" w:hAnsi="Arial Narrow" w:cs="Courier New"/>
          <w:sz w:val="20"/>
          <w:szCs w:val="20"/>
        </w:rPr>
        <w:t xml:space="preserve"> – As partes elegem o foro da Comarca de </w:t>
      </w:r>
      <w:r w:rsidR="00F15297">
        <w:rPr>
          <w:rFonts w:ascii="Arial Narrow" w:eastAsia="SimSun" w:hAnsi="Arial Narrow" w:cs="Courier New"/>
          <w:sz w:val="20"/>
          <w:szCs w:val="20"/>
        </w:rPr>
        <w:t>Eugenópolis</w:t>
      </w:r>
      <w:r w:rsidR="001D1C3E">
        <w:rPr>
          <w:rFonts w:ascii="Arial Narrow" w:eastAsia="SimSun" w:hAnsi="Arial Narrow" w:cs="Courier New"/>
          <w:sz w:val="20"/>
          <w:szCs w:val="20"/>
        </w:rPr>
        <w:t>-</w:t>
      </w:r>
      <w:r w:rsidR="00F15297">
        <w:rPr>
          <w:rFonts w:ascii="Arial Narrow" w:eastAsia="SimSun" w:hAnsi="Arial Narrow" w:cs="Courier New"/>
          <w:sz w:val="20"/>
          <w:szCs w:val="20"/>
        </w:rPr>
        <w:t>MG</w:t>
      </w:r>
      <w:r w:rsidRPr="009D7960">
        <w:rPr>
          <w:rFonts w:ascii="Arial Narrow" w:eastAsia="SimSun" w:hAnsi="Arial Narrow" w:cs="Courier New"/>
          <w:sz w:val="20"/>
          <w:szCs w:val="20"/>
        </w:rPr>
        <w:t>, para dirimir as questões resultantes do presente contrato renunciando a qualquer outro.</w:t>
      </w:r>
    </w:p>
    <w:p w:rsidR="00526D4F" w:rsidRDefault="00526D4F" w:rsidP="00F83B69">
      <w:pPr>
        <w:pStyle w:val="Corpodetexto"/>
        <w:spacing w:after="120"/>
        <w:ind w:firstLine="708"/>
        <w:rPr>
          <w:rFonts w:ascii="Arial Narrow" w:eastAsia="SimSun" w:hAnsi="Arial Narrow" w:cs="Courier New"/>
          <w:sz w:val="20"/>
          <w:szCs w:val="20"/>
        </w:rPr>
      </w:pPr>
    </w:p>
    <w:p w:rsidR="0099388C" w:rsidRPr="009D7960" w:rsidRDefault="0099388C" w:rsidP="00F83B69">
      <w:pPr>
        <w:pStyle w:val="Corpodetexto"/>
        <w:spacing w:after="120"/>
        <w:ind w:firstLine="708"/>
        <w:rPr>
          <w:rFonts w:ascii="Arial Narrow" w:eastAsia="SimSun" w:hAnsi="Arial Narrow" w:cs="Courier New"/>
          <w:sz w:val="20"/>
          <w:szCs w:val="20"/>
        </w:rPr>
      </w:pPr>
      <w:r w:rsidRPr="009D7960">
        <w:rPr>
          <w:rFonts w:ascii="Arial Narrow" w:eastAsia="SimSun" w:hAnsi="Arial Narrow" w:cs="Courier New"/>
          <w:sz w:val="20"/>
          <w:szCs w:val="20"/>
        </w:rPr>
        <w:t>E por se acharem justos e acordados, firmam o presente instrumento em 02 (duas) vias de igual teor e forma, para um só efeito em presença das testemunhas abaixo, que após identificarem as partes, assinaram o contrato.</w:t>
      </w:r>
    </w:p>
    <w:p w:rsidR="009762E1" w:rsidRPr="009D7960" w:rsidRDefault="009762E1" w:rsidP="00F83B69">
      <w:pPr>
        <w:pStyle w:val="Corpodetexto"/>
        <w:spacing w:after="120"/>
        <w:rPr>
          <w:rFonts w:ascii="Arial Narrow" w:eastAsia="SimSun" w:hAnsi="Arial Narrow" w:cs="Courier New"/>
          <w:sz w:val="20"/>
          <w:szCs w:val="20"/>
        </w:rPr>
      </w:pPr>
    </w:p>
    <w:p w:rsidR="0099388C" w:rsidRPr="009D7960" w:rsidRDefault="00F15297" w:rsidP="00F83B69">
      <w:pPr>
        <w:pStyle w:val="Corpodetexto"/>
        <w:spacing w:after="120"/>
        <w:ind w:firstLine="708"/>
        <w:rPr>
          <w:rFonts w:ascii="Arial Narrow" w:eastAsia="SimSun" w:hAnsi="Arial Narrow" w:cs="Courier New"/>
          <w:sz w:val="20"/>
          <w:szCs w:val="20"/>
        </w:rPr>
      </w:pPr>
      <w:r>
        <w:rPr>
          <w:rFonts w:ascii="Arial Narrow" w:hAnsi="Arial Narrow" w:cs="Arial"/>
          <w:sz w:val="20"/>
          <w:szCs w:val="20"/>
        </w:rPr>
        <w:t>Eugenópolis</w:t>
      </w:r>
      <w:r w:rsidR="001D1C3E">
        <w:rPr>
          <w:rFonts w:ascii="Arial Narrow" w:hAnsi="Arial Narrow" w:cs="Arial"/>
          <w:sz w:val="20"/>
          <w:szCs w:val="20"/>
        </w:rPr>
        <w:t>-</w:t>
      </w:r>
      <w:r>
        <w:rPr>
          <w:rFonts w:ascii="Arial Narrow" w:hAnsi="Arial Narrow" w:cs="Arial"/>
          <w:sz w:val="20"/>
          <w:szCs w:val="20"/>
        </w:rPr>
        <w:t>MG</w:t>
      </w:r>
      <w:r w:rsidR="0099388C" w:rsidRPr="009D7960">
        <w:rPr>
          <w:rFonts w:ascii="Arial Narrow" w:eastAsia="SimSun" w:hAnsi="Arial Narrow" w:cs="Courier New"/>
          <w:sz w:val="20"/>
          <w:szCs w:val="20"/>
        </w:rPr>
        <w:t>,</w:t>
      </w:r>
      <w:r w:rsidR="002B38F1">
        <w:rPr>
          <w:rFonts w:ascii="Arial Narrow" w:eastAsia="SimSun" w:hAnsi="Arial Narrow" w:cs="Courier New"/>
          <w:sz w:val="20"/>
          <w:szCs w:val="20"/>
        </w:rPr>
        <w:t xml:space="preserve"> _______ de </w:t>
      </w:r>
      <w:r w:rsidR="00E4624C" w:rsidRPr="009D7960">
        <w:rPr>
          <w:rFonts w:ascii="Arial Narrow" w:eastAsia="SimSun" w:hAnsi="Arial Narrow" w:cs="Courier New"/>
          <w:sz w:val="20"/>
          <w:szCs w:val="20"/>
        </w:rPr>
        <w:t>___________</w:t>
      </w:r>
      <w:r w:rsidR="008E7C49" w:rsidRPr="009D7960">
        <w:rPr>
          <w:rFonts w:ascii="Arial Narrow" w:eastAsia="SimSun" w:hAnsi="Arial Narrow" w:cs="Courier New"/>
          <w:sz w:val="20"/>
          <w:szCs w:val="20"/>
        </w:rPr>
        <w:t xml:space="preserve"> de 20</w:t>
      </w:r>
      <w:r w:rsidR="00623E4B">
        <w:rPr>
          <w:rFonts w:ascii="Arial Narrow" w:eastAsia="SimSun" w:hAnsi="Arial Narrow" w:cs="Courier New"/>
          <w:sz w:val="20"/>
          <w:szCs w:val="20"/>
        </w:rPr>
        <w:t>__</w:t>
      </w:r>
    </w:p>
    <w:p w:rsidR="00AB5989" w:rsidRDefault="00AB5989" w:rsidP="00AB5989">
      <w:pPr>
        <w:pStyle w:val="Corpodetexto"/>
        <w:rPr>
          <w:rFonts w:ascii="Arial Narrow" w:eastAsia="SimSun" w:hAnsi="Arial Narrow" w:cs="Courier New"/>
          <w:sz w:val="20"/>
          <w:szCs w:val="20"/>
        </w:rPr>
      </w:pPr>
    </w:p>
    <w:p w:rsidR="002C4515" w:rsidRPr="00623F21" w:rsidRDefault="002C4515" w:rsidP="002C4515">
      <w:pPr>
        <w:pStyle w:val="Corpodetexto"/>
        <w:rPr>
          <w:rFonts w:ascii="Arial Narrow" w:eastAsia="SimSun" w:hAnsi="Arial Narrow" w:cs="Courier New"/>
          <w:sz w:val="20"/>
          <w:szCs w:val="20"/>
        </w:rPr>
      </w:pPr>
    </w:p>
    <w:tbl>
      <w:tblPr>
        <w:tblW w:w="0" w:type="auto"/>
        <w:tblInd w:w="-114" w:type="dxa"/>
        <w:tblCellMar>
          <w:left w:w="70" w:type="dxa"/>
          <w:right w:w="70" w:type="dxa"/>
        </w:tblCellMar>
        <w:tblLook w:val="0000" w:firstRow="0" w:lastRow="0" w:firstColumn="0" w:lastColumn="0" w:noHBand="0" w:noVBand="0"/>
      </w:tblPr>
      <w:tblGrid>
        <w:gridCol w:w="114"/>
        <w:gridCol w:w="4530"/>
        <w:gridCol w:w="76"/>
        <w:gridCol w:w="4606"/>
      </w:tblGrid>
      <w:tr w:rsidR="002C4515" w:rsidRPr="00623F21" w:rsidTr="002C4515">
        <w:trPr>
          <w:gridBefore w:val="1"/>
          <w:wBefore w:w="114" w:type="dxa"/>
        </w:trPr>
        <w:tc>
          <w:tcPr>
            <w:tcW w:w="4606" w:type="dxa"/>
            <w:gridSpan w:val="2"/>
          </w:tcPr>
          <w:p w:rsidR="002C4515" w:rsidRPr="00623F21" w:rsidRDefault="002C4515" w:rsidP="00C03D42">
            <w:pPr>
              <w:pStyle w:val="Corpodetexto"/>
              <w:jc w:val="center"/>
              <w:rPr>
                <w:rFonts w:ascii="Arial Narrow" w:eastAsia="SimSun" w:hAnsi="Arial Narrow" w:cs="Courier New"/>
                <w:sz w:val="20"/>
                <w:szCs w:val="20"/>
              </w:rPr>
            </w:pPr>
            <w:r w:rsidRPr="00623F21">
              <w:rPr>
                <w:rFonts w:ascii="Arial Narrow" w:eastAsia="SimSun" w:hAnsi="Arial Narrow" w:cs="Courier New"/>
                <w:sz w:val="20"/>
                <w:szCs w:val="20"/>
              </w:rPr>
              <w:t>___________________________</w:t>
            </w:r>
          </w:p>
          <w:p w:rsidR="0017379E" w:rsidRDefault="0017379E" w:rsidP="00C03D42">
            <w:pPr>
              <w:pStyle w:val="Corpodetexto"/>
              <w:jc w:val="center"/>
              <w:rPr>
                <w:rFonts w:ascii="Arial Narrow" w:eastAsia="SimSun" w:hAnsi="Arial Narrow" w:cs="Courier New"/>
                <w:sz w:val="20"/>
                <w:szCs w:val="20"/>
              </w:rPr>
            </w:pPr>
            <w:r w:rsidRPr="006018D3">
              <w:rPr>
                <w:rFonts w:ascii="Arial Narrow" w:hAnsi="Arial Narrow" w:cs="Arial"/>
                <w:b/>
                <w:sz w:val="20"/>
                <w:szCs w:val="20"/>
              </w:rPr>
              <w:t>Juarez Luiz Breijão</w:t>
            </w:r>
            <w:r w:rsidRPr="00623F21">
              <w:rPr>
                <w:rFonts w:ascii="Arial Narrow" w:eastAsia="SimSun" w:hAnsi="Arial Narrow" w:cs="Courier New"/>
                <w:sz w:val="20"/>
                <w:szCs w:val="20"/>
              </w:rPr>
              <w:t xml:space="preserve"> </w:t>
            </w:r>
          </w:p>
          <w:p w:rsidR="002C4515" w:rsidRPr="00623F21" w:rsidRDefault="002C4515" w:rsidP="00C03D42">
            <w:pPr>
              <w:pStyle w:val="Corpodetexto"/>
              <w:jc w:val="center"/>
              <w:rPr>
                <w:rFonts w:ascii="Arial Narrow" w:eastAsia="SimSun" w:hAnsi="Arial Narrow" w:cs="Courier New"/>
                <w:sz w:val="20"/>
                <w:szCs w:val="20"/>
              </w:rPr>
            </w:pPr>
            <w:r w:rsidRPr="00623F21">
              <w:rPr>
                <w:rFonts w:ascii="Arial Narrow" w:eastAsia="SimSun" w:hAnsi="Arial Narrow" w:cs="Courier New"/>
                <w:sz w:val="20"/>
                <w:szCs w:val="20"/>
              </w:rPr>
              <w:t>Prefeito Municipal</w:t>
            </w:r>
          </w:p>
        </w:tc>
        <w:tc>
          <w:tcPr>
            <w:tcW w:w="4606" w:type="dxa"/>
          </w:tcPr>
          <w:p w:rsidR="002C4515" w:rsidRPr="00623F21" w:rsidRDefault="002C4515" w:rsidP="00C03D42">
            <w:pPr>
              <w:pStyle w:val="Corpodetexto"/>
              <w:jc w:val="center"/>
              <w:rPr>
                <w:rFonts w:ascii="Arial Narrow" w:eastAsia="SimSun" w:hAnsi="Arial Narrow" w:cs="Courier New"/>
                <w:sz w:val="20"/>
                <w:szCs w:val="20"/>
              </w:rPr>
            </w:pPr>
            <w:r w:rsidRPr="00623F21">
              <w:rPr>
                <w:rFonts w:ascii="Arial Narrow" w:eastAsia="SimSun" w:hAnsi="Arial Narrow" w:cs="Courier New"/>
                <w:sz w:val="20"/>
                <w:szCs w:val="20"/>
              </w:rPr>
              <w:t>___________________________</w:t>
            </w:r>
          </w:p>
          <w:p w:rsidR="002C4515" w:rsidRPr="00623F21" w:rsidRDefault="002C4515" w:rsidP="00C03D42">
            <w:pPr>
              <w:pStyle w:val="Corpodetexto"/>
              <w:jc w:val="center"/>
              <w:rPr>
                <w:rFonts w:ascii="Arial Narrow" w:eastAsia="SimSun" w:hAnsi="Arial Narrow" w:cs="Courier New"/>
                <w:sz w:val="20"/>
                <w:szCs w:val="20"/>
              </w:rPr>
            </w:pPr>
            <w:r w:rsidRPr="00623F21">
              <w:rPr>
                <w:rFonts w:ascii="Arial Narrow" w:eastAsia="SimSun" w:hAnsi="Arial Narrow" w:cs="Courier New"/>
                <w:sz w:val="20"/>
                <w:szCs w:val="20"/>
              </w:rPr>
              <w:t>CONTRATADA</w:t>
            </w:r>
          </w:p>
        </w:tc>
      </w:tr>
      <w:tr w:rsidR="002C4515" w:rsidRPr="00623F21" w:rsidTr="002C4515">
        <w:trPr>
          <w:gridBefore w:val="1"/>
          <w:wBefore w:w="114" w:type="dxa"/>
          <w:cantSplit/>
        </w:trPr>
        <w:tc>
          <w:tcPr>
            <w:tcW w:w="9212" w:type="dxa"/>
            <w:gridSpan w:val="3"/>
          </w:tcPr>
          <w:p w:rsidR="002C4515" w:rsidRPr="00623F21" w:rsidRDefault="002C4515" w:rsidP="00C03D42">
            <w:pPr>
              <w:pStyle w:val="Corpodetexto"/>
              <w:jc w:val="center"/>
              <w:rPr>
                <w:rFonts w:ascii="Arial Narrow" w:eastAsia="SimSun" w:hAnsi="Arial Narrow" w:cs="Courier New"/>
                <w:sz w:val="20"/>
                <w:szCs w:val="20"/>
              </w:rPr>
            </w:pPr>
          </w:p>
        </w:tc>
      </w:tr>
      <w:tr w:rsidR="002C4515" w:rsidRPr="00623F21" w:rsidTr="002C4515">
        <w:tblPrEx>
          <w:tblCellMar>
            <w:left w:w="108" w:type="dxa"/>
            <w:right w:w="108" w:type="dxa"/>
          </w:tblCellMar>
          <w:tblLook w:val="04A0" w:firstRow="1" w:lastRow="0" w:firstColumn="1" w:lastColumn="0" w:noHBand="0" w:noVBand="1"/>
        </w:tblPrEx>
        <w:tc>
          <w:tcPr>
            <w:tcW w:w="4644" w:type="dxa"/>
            <w:gridSpan w:val="2"/>
            <w:shd w:val="clear" w:color="auto" w:fill="auto"/>
          </w:tcPr>
          <w:p w:rsidR="002C4515" w:rsidRDefault="002C4515" w:rsidP="00C03D42">
            <w:pPr>
              <w:pStyle w:val="Corpodetexto"/>
              <w:spacing w:line="276" w:lineRule="auto"/>
              <w:rPr>
                <w:rFonts w:ascii="Arial Narrow" w:eastAsia="SimSun" w:hAnsi="Arial Narrow" w:cs="Courier New"/>
                <w:b/>
                <w:sz w:val="20"/>
                <w:szCs w:val="20"/>
              </w:rPr>
            </w:pPr>
          </w:p>
          <w:p w:rsidR="002C4515" w:rsidRPr="00623F21" w:rsidRDefault="002C4515" w:rsidP="00C03D42">
            <w:pPr>
              <w:pStyle w:val="Corpodetexto"/>
              <w:spacing w:line="276" w:lineRule="auto"/>
              <w:rPr>
                <w:rFonts w:ascii="Arial Narrow" w:eastAsia="SimSun" w:hAnsi="Arial Narrow" w:cs="Courier New"/>
                <w:b/>
                <w:sz w:val="20"/>
                <w:szCs w:val="20"/>
              </w:rPr>
            </w:pPr>
            <w:r w:rsidRPr="00623F21">
              <w:rPr>
                <w:rFonts w:ascii="Arial Narrow" w:eastAsia="SimSun" w:hAnsi="Arial Narrow" w:cs="Courier New"/>
                <w:b/>
                <w:sz w:val="20"/>
                <w:szCs w:val="20"/>
              </w:rPr>
              <w:t>TESTEMUNHA 01:</w:t>
            </w:r>
          </w:p>
          <w:p w:rsidR="002C4515" w:rsidRPr="00623F21" w:rsidRDefault="002C4515" w:rsidP="00C03D42">
            <w:pPr>
              <w:pStyle w:val="Corpodetexto"/>
              <w:spacing w:line="276" w:lineRule="auto"/>
              <w:rPr>
                <w:rFonts w:ascii="Arial Narrow" w:eastAsia="SimSun" w:hAnsi="Arial Narrow" w:cs="Courier New"/>
                <w:sz w:val="20"/>
                <w:szCs w:val="20"/>
              </w:rPr>
            </w:pPr>
          </w:p>
        </w:tc>
        <w:tc>
          <w:tcPr>
            <w:tcW w:w="4678" w:type="dxa"/>
            <w:gridSpan w:val="2"/>
            <w:shd w:val="clear" w:color="auto" w:fill="auto"/>
          </w:tcPr>
          <w:p w:rsidR="002C4515" w:rsidRDefault="002C4515" w:rsidP="00C03D42">
            <w:pPr>
              <w:pStyle w:val="Corpodetexto"/>
              <w:spacing w:line="276" w:lineRule="auto"/>
              <w:rPr>
                <w:rFonts w:ascii="Arial Narrow" w:eastAsia="SimSun" w:hAnsi="Arial Narrow" w:cs="Courier New"/>
                <w:b/>
                <w:sz w:val="20"/>
                <w:szCs w:val="20"/>
              </w:rPr>
            </w:pPr>
          </w:p>
          <w:p w:rsidR="002C4515" w:rsidRPr="00623F21" w:rsidRDefault="002C4515" w:rsidP="00C03D42">
            <w:pPr>
              <w:pStyle w:val="Corpodetexto"/>
              <w:spacing w:line="276" w:lineRule="auto"/>
              <w:rPr>
                <w:rFonts w:ascii="Arial Narrow" w:eastAsia="SimSun" w:hAnsi="Arial Narrow" w:cs="Courier New"/>
                <w:b/>
                <w:sz w:val="20"/>
                <w:szCs w:val="20"/>
              </w:rPr>
            </w:pPr>
            <w:r w:rsidRPr="00623F21">
              <w:rPr>
                <w:rFonts w:ascii="Arial Narrow" w:eastAsia="SimSun" w:hAnsi="Arial Narrow" w:cs="Courier New"/>
                <w:b/>
                <w:sz w:val="20"/>
                <w:szCs w:val="20"/>
              </w:rPr>
              <w:t>TESTEMUNHA 02:</w:t>
            </w:r>
          </w:p>
          <w:p w:rsidR="002C4515" w:rsidRPr="00623F21" w:rsidRDefault="002C4515" w:rsidP="00C03D42">
            <w:pPr>
              <w:pStyle w:val="Corpodetexto"/>
              <w:spacing w:line="276" w:lineRule="auto"/>
              <w:rPr>
                <w:rFonts w:ascii="Arial Narrow" w:eastAsia="SimSun" w:hAnsi="Arial Narrow" w:cs="Courier New"/>
                <w:sz w:val="20"/>
                <w:szCs w:val="20"/>
              </w:rPr>
            </w:pPr>
          </w:p>
        </w:tc>
      </w:tr>
      <w:tr w:rsidR="002C4515" w:rsidRPr="00623F21" w:rsidTr="002C4515">
        <w:tblPrEx>
          <w:tblCellMar>
            <w:left w:w="108" w:type="dxa"/>
            <w:right w:w="108" w:type="dxa"/>
          </w:tblCellMar>
          <w:tblLook w:val="04A0" w:firstRow="1" w:lastRow="0" w:firstColumn="1" w:lastColumn="0" w:noHBand="0" w:noVBand="1"/>
        </w:tblPrEx>
        <w:tc>
          <w:tcPr>
            <w:tcW w:w="4644" w:type="dxa"/>
            <w:gridSpan w:val="2"/>
            <w:shd w:val="clear" w:color="auto" w:fill="auto"/>
          </w:tcPr>
          <w:p w:rsidR="002C4515" w:rsidRPr="00623F21" w:rsidRDefault="002C4515" w:rsidP="00C03D42">
            <w:pPr>
              <w:pStyle w:val="Corpodetexto"/>
              <w:spacing w:line="276" w:lineRule="auto"/>
              <w:rPr>
                <w:rFonts w:ascii="Arial Narrow" w:eastAsia="SimSun" w:hAnsi="Arial Narrow" w:cs="Courier New"/>
                <w:sz w:val="20"/>
                <w:szCs w:val="20"/>
              </w:rPr>
            </w:pPr>
            <w:r w:rsidRPr="00623F21">
              <w:rPr>
                <w:rFonts w:ascii="Arial Narrow" w:eastAsia="SimSun" w:hAnsi="Arial Narrow" w:cs="Courier New"/>
                <w:sz w:val="20"/>
                <w:szCs w:val="20"/>
              </w:rPr>
              <w:t>ASSINATURA: ____________________________</w:t>
            </w:r>
          </w:p>
          <w:p w:rsidR="002C4515" w:rsidRPr="00623F21" w:rsidRDefault="002C4515" w:rsidP="00C03D42">
            <w:pPr>
              <w:pStyle w:val="Corpodetexto"/>
              <w:spacing w:line="276" w:lineRule="auto"/>
              <w:rPr>
                <w:rFonts w:ascii="Arial Narrow" w:eastAsia="SimSun" w:hAnsi="Arial Narrow" w:cs="Courier New"/>
                <w:sz w:val="20"/>
                <w:szCs w:val="20"/>
              </w:rPr>
            </w:pPr>
            <w:r w:rsidRPr="00623F21">
              <w:rPr>
                <w:rFonts w:ascii="Arial Narrow" w:eastAsia="SimSun" w:hAnsi="Arial Narrow" w:cs="Courier New"/>
                <w:sz w:val="20"/>
                <w:szCs w:val="20"/>
              </w:rPr>
              <w:t>NOME: __________________________________</w:t>
            </w:r>
          </w:p>
          <w:p w:rsidR="002C4515" w:rsidRPr="00623F21" w:rsidRDefault="002C4515" w:rsidP="00C03D42">
            <w:pPr>
              <w:pStyle w:val="Corpodetexto"/>
              <w:spacing w:line="276" w:lineRule="auto"/>
              <w:rPr>
                <w:rFonts w:ascii="Arial Narrow" w:eastAsia="SimSun" w:hAnsi="Arial Narrow" w:cs="Courier New"/>
                <w:b/>
                <w:sz w:val="20"/>
                <w:szCs w:val="20"/>
              </w:rPr>
            </w:pPr>
            <w:r w:rsidRPr="00623F21">
              <w:rPr>
                <w:rFonts w:ascii="Arial Narrow" w:eastAsia="SimSun" w:hAnsi="Arial Narrow" w:cs="Courier New"/>
                <w:sz w:val="20"/>
                <w:szCs w:val="20"/>
              </w:rPr>
              <w:t>CPF: ____________________________________</w:t>
            </w:r>
          </w:p>
        </w:tc>
        <w:tc>
          <w:tcPr>
            <w:tcW w:w="4678" w:type="dxa"/>
            <w:gridSpan w:val="2"/>
            <w:shd w:val="clear" w:color="auto" w:fill="auto"/>
          </w:tcPr>
          <w:p w:rsidR="002C4515" w:rsidRPr="00623F21" w:rsidRDefault="002C4515" w:rsidP="00C03D42">
            <w:pPr>
              <w:pStyle w:val="Corpodetexto"/>
              <w:spacing w:line="276" w:lineRule="auto"/>
              <w:rPr>
                <w:rFonts w:ascii="Arial Narrow" w:eastAsia="SimSun" w:hAnsi="Arial Narrow" w:cs="Courier New"/>
                <w:sz w:val="20"/>
                <w:szCs w:val="20"/>
              </w:rPr>
            </w:pPr>
            <w:r w:rsidRPr="00623F21">
              <w:rPr>
                <w:rFonts w:ascii="Arial Narrow" w:eastAsia="SimSun" w:hAnsi="Arial Narrow" w:cs="Courier New"/>
                <w:sz w:val="20"/>
                <w:szCs w:val="20"/>
              </w:rPr>
              <w:t>ASSINATURA: ____________________________</w:t>
            </w:r>
          </w:p>
          <w:p w:rsidR="002C4515" w:rsidRPr="00623F21" w:rsidRDefault="002C4515" w:rsidP="00C03D42">
            <w:pPr>
              <w:pStyle w:val="Corpodetexto"/>
              <w:spacing w:line="276" w:lineRule="auto"/>
              <w:rPr>
                <w:rFonts w:ascii="Arial Narrow" w:eastAsia="SimSun" w:hAnsi="Arial Narrow" w:cs="Courier New"/>
                <w:sz w:val="20"/>
                <w:szCs w:val="20"/>
              </w:rPr>
            </w:pPr>
            <w:r w:rsidRPr="00623F21">
              <w:rPr>
                <w:rFonts w:ascii="Arial Narrow" w:eastAsia="SimSun" w:hAnsi="Arial Narrow" w:cs="Courier New"/>
                <w:sz w:val="20"/>
                <w:szCs w:val="20"/>
              </w:rPr>
              <w:t>NOME: __________________________________</w:t>
            </w:r>
          </w:p>
          <w:p w:rsidR="002C4515" w:rsidRPr="00623F21" w:rsidRDefault="002C4515" w:rsidP="00C03D42">
            <w:pPr>
              <w:pStyle w:val="Corpodetexto"/>
              <w:spacing w:line="276" w:lineRule="auto"/>
              <w:rPr>
                <w:rFonts w:ascii="Arial Narrow" w:eastAsia="SimSun" w:hAnsi="Arial Narrow" w:cs="Courier New"/>
                <w:sz w:val="20"/>
                <w:szCs w:val="20"/>
              </w:rPr>
            </w:pPr>
            <w:r w:rsidRPr="00623F21">
              <w:rPr>
                <w:rFonts w:ascii="Arial Narrow" w:eastAsia="SimSun" w:hAnsi="Arial Narrow" w:cs="Courier New"/>
                <w:sz w:val="20"/>
                <w:szCs w:val="20"/>
              </w:rPr>
              <w:t>CPF: ____________________________________</w:t>
            </w:r>
          </w:p>
        </w:tc>
      </w:tr>
    </w:tbl>
    <w:p w:rsidR="002C4515" w:rsidRPr="00623F21" w:rsidRDefault="002C4515" w:rsidP="002C4515">
      <w:pPr>
        <w:pStyle w:val="Corpodetexto"/>
        <w:rPr>
          <w:rFonts w:ascii="Arial Narrow" w:hAnsi="Arial Narrow" w:cs="Courier New"/>
          <w:sz w:val="20"/>
          <w:szCs w:val="20"/>
        </w:rPr>
      </w:pPr>
    </w:p>
    <w:p w:rsidR="002C4515" w:rsidRPr="00623F21" w:rsidRDefault="002C4515" w:rsidP="002C4515">
      <w:pPr>
        <w:pStyle w:val="Corpodetexto"/>
        <w:rPr>
          <w:rFonts w:ascii="Arial Narrow" w:hAnsi="Arial Narrow" w:cs="Courier New"/>
          <w:sz w:val="20"/>
          <w:szCs w:val="20"/>
        </w:rPr>
      </w:pPr>
    </w:p>
    <w:p w:rsidR="002C4515" w:rsidRPr="00623F21" w:rsidRDefault="002C4515" w:rsidP="002C4515">
      <w:pPr>
        <w:pStyle w:val="Corpodetexto"/>
        <w:rPr>
          <w:rFonts w:ascii="Arial Narrow" w:hAnsi="Arial Narrow" w:cs="Courier New"/>
          <w:i/>
          <w:sz w:val="20"/>
          <w:szCs w:val="20"/>
          <w:u w:val="single"/>
        </w:rPr>
      </w:pPr>
    </w:p>
    <w:p w:rsidR="002C4515" w:rsidRPr="00C164A1" w:rsidRDefault="002C4515" w:rsidP="002C4515">
      <w:pPr>
        <w:pStyle w:val="Corpodetexto"/>
        <w:jc w:val="center"/>
        <w:rPr>
          <w:rFonts w:ascii="Arial Narrow" w:hAnsi="Arial Narrow" w:cs="Courier New"/>
          <w:sz w:val="24"/>
          <w:szCs w:val="24"/>
        </w:rPr>
      </w:pPr>
    </w:p>
    <w:p w:rsidR="00AB5989" w:rsidRDefault="00AB5989" w:rsidP="00AB5989">
      <w:pPr>
        <w:pStyle w:val="Corpodetexto"/>
        <w:rPr>
          <w:rFonts w:ascii="Arial Narrow" w:eastAsia="SimSun" w:hAnsi="Arial Narrow" w:cs="Courier New"/>
          <w:sz w:val="20"/>
          <w:szCs w:val="20"/>
        </w:rPr>
      </w:pPr>
    </w:p>
    <w:sectPr w:rsidR="00AB5989" w:rsidSect="002C4515">
      <w:headerReference w:type="default" r:id="rId8"/>
      <w:footerReference w:type="even" r:id="rId9"/>
      <w:footerReference w:type="default" r:id="rId10"/>
      <w:pgSz w:w="11907" w:h="16840" w:code="9"/>
      <w:pgMar w:top="2410" w:right="567" w:bottom="851" w:left="1701" w:header="680" w:footer="436" w:gutter="0"/>
      <w:pgNumType w:start="28"/>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2A91" w:rsidRDefault="00722A91">
      <w:r>
        <w:separator/>
      </w:r>
    </w:p>
  </w:endnote>
  <w:endnote w:type="continuationSeparator" w:id="0">
    <w:p w:rsidR="00722A91" w:rsidRDefault="00722A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Georgia">
    <w:panose1 w:val="02040502050405020303"/>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4515" w:rsidRDefault="00E41A21" w:rsidP="000C43B6">
    <w:pPr>
      <w:pStyle w:val="Rodap"/>
      <w:framePr w:wrap="around" w:vAnchor="text" w:hAnchor="margin" w:xAlign="right" w:y="1"/>
      <w:rPr>
        <w:rStyle w:val="Nmerodepgina"/>
      </w:rPr>
    </w:pPr>
    <w:r>
      <w:rPr>
        <w:rStyle w:val="Nmerodepgina"/>
      </w:rPr>
      <w:fldChar w:fldCharType="begin"/>
    </w:r>
    <w:r w:rsidR="002C4515">
      <w:rPr>
        <w:rStyle w:val="Nmerodepgina"/>
      </w:rPr>
      <w:instrText xml:space="preserve">PAGE  </w:instrText>
    </w:r>
    <w:r>
      <w:rPr>
        <w:rStyle w:val="Nmerodepgina"/>
      </w:rPr>
      <w:fldChar w:fldCharType="end"/>
    </w:r>
  </w:p>
  <w:p w:rsidR="002C4515" w:rsidRDefault="002C4515" w:rsidP="00DA1584">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4515" w:rsidRPr="0057575E" w:rsidRDefault="002C4515" w:rsidP="00FB00F8">
    <w:pPr>
      <w:pStyle w:val="Rodap"/>
      <w:pBdr>
        <w:top w:val="single" w:sz="4" w:space="1" w:color="auto"/>
      </w:pBdr>
      <w:tabs>
        <w:tab w:val="clear" w:pos="8838"/>
      </w:tabs>
      <w:ind w:right="6237"/>
      <w:rPr>
        <w:rFonts w:ascii="Calibri Light" w:hAnsi="Calibri Light"/>
        <w:sz w:val="16"/>
        <w:szCs w:val="16"/>
      </w:rPr>
    </w:pPr>
    <w:r w:rsidRPr="0057575E">
      <w:rPr>
        <w:rFonts w:ascii="Calibri Light" w:hAnsi="Calibri Light"/>
        <w:sz w:val="16"/>
        <w:szCs w:val="16"/>
      </w:rPr>
      <w:t>Praça Ângelo Rafael Barbuto, nº 58</w:t>
    </w:r>
    <w:r>
      <w:rPr>
        <w:rFonts w:ascii="Calibri Light" w:hAnsi="Calibri Light"/>
        <w:sz w:val="16"/>
        <w:szCs w:val="16"/>
      </w:rPr>
      <w:t xml:space="preserve">, </w:t>
    </w:r>
    <w:r w:rsidRPr="0057575E">
      <w:rPr>
        <w:rFonts w:ascii="Calibri Light" w:hAnsi="Calibri Light"/>
        <w:sz w:val="16"/>
        <w:szCs w:val="16"/>
      </w:rPr>
      <w:t>Bairro Centro</w:t>
    </w:r>
  </w:p>
  <w:p w:rsidR="002C4515" w:rsidRPr="00167D8B" w:rsidRDefault="002C4515" w:rsidP="00FB00F8">
    <w:pPr>
      <w:pStyle w:val="Rodap"/>
      <w:tabs>
        <w:tab w:val="clear" w:pos="8838"/>
      </w:tabs>
      <w:ind w:right="6520"/>
      <w:rPr>
        <w:rFonts w:ascii="Calibri Light" w:hAnsi="Calibri Light"/>
        <w:sz w:val="16"/>
        <w:szCs w:val="16"/>
      </w:rPr>
    </w:pPr>
    <w:r w:rsidRPr="0057575E">
      <w:rPr>
        <w:rFonts w:ascii="Calibri Light" w:hAnsi="Calibri Light"/>
        <w:sz w:val="16"/>
        <w:szCs w:val="16"/>
      </w:rPr>
      <w:t>CEP 36.855-000</w:t>
    </w:r>
    <w:r>
      <w:rPr>
        <w:rFonts w:ascii="Calibri Light" w:hAnsi="Calibri Light"/>
        <w:sz w:val="16"/>
        <w:szCs w:val="16"/>
      </w:rPr>
      <w:t xml:space="preserve"> – Eugenópolis/MG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2A91" w:rsidRDefault="00722A91">
      <w:r>
        <w:separator/>
      </w:r>
    </w:p>
  </w:footnote>
  <w:footnote w:type="continuationSeparator" w:id="0">
    <w:p w:rsidR="00722A91" w:rsidRDefault="00722A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4515" w:rsidRDefault="00722A91" w:rsidP="00167D8B">
    <w:pPr>
      <w:jc w:val="center"/>
      <w:rPr>
        <w:sz w:val="28"/>
        <w:szCs w:val="28"/>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5" type="#_x0000_t75" style="position:absolute;left:0;text-align:left;margin-left:0;margin-top:-8.5pt;width:44.5pt;height:55.45pt;z-index:-251658752;mso-position-horizontal:center">
          <v:imagedata r:id="rId1" o:title="brazão"/>
          <w10:wrap side="right"/>
        </v:shape>
      </w:pict>
    </w:r>
  </w:p>
  <w:p w:rsidR="002C4515" w:rsidRDefault="002C4515" w:rsidP="00167D8B">
    <w:pPr>
      <w:jc w:val="center"/>
      <w:rPr>
        <w:sz w:val="28"/>
        <w:szCs w:val="28"/>
      </w:rPr>
    </w:pPr>
  </w:p>
  <w:p w:rsidR="002C4515" w:rsidRDefault="002C4515" w:rsidP="00167D8B">
    <w:pPr>
      <w:jc w:val="center"/>
      <w:rPr>
        <w:sz w:val="28"/>
        <w:szCs w:val="28"/>
      </w:rPr>
    </w:pPr>
  </w:p>
  <w:p w:rsidR="002C4515" w:rsidRPr="00E86F2A" w:rsidRDefault="002C4515" w:rsidP="00167D8B">
    <w:pPr>
      <w:jc w:val="center"/>
      <w:rPr>
        <w:rFonts w:ascii="Georgia" w:hAnsi="Georgia"/>
        <w:sz w:val="28"/>
        <w:szCs w:val="28"/>
      </w:rPr>
    </w:pPr>
    <w:r w:rsidRPr="00E86F2A">
      <w:rPr>
        <w:rFonts w:ascii="Georgia" w:hAnsi="Georgia"/>
        <w:sz w:val="28"/>
        <w:szCs w:val="28"/>
      </w:rPr>
      <w:t>PREFEITURA MUNICIPAL DE EUGENÓPOLIS</w:t>
    </w:r>
  </w:p>
  <w:p w:rsidR="002C4515" w:rsidRPr="00167D8B" w:rsidRDefault="002C4515" w:rsidP="00167D8B">
    <w:pPr>
      <w:pBdr>
        <w:bottom w:val="single" w:sz="4" w:space="1" w:color="auto"/>
      </w:pBdr>
      <w:jc w:val="center"/>
      <w:rPr>
        <w:rFonts w:ascii="Arial Unicode MS" w:eastAsia="Arial Unicode MS" w:hAnsi="Arial Unicode MS" w:cs="Arial Unicode MS"/>
        <w:sz w:val="18"/>
        <w:szCs w:val="18"/>
      </w:rPr>
    </w:pPr>
    <w:r w:rsidRPr="00522945">
      <w:rPr>
        <w:rFonts w:ascii="Arial Unicode MS" w:eastAsia="Arial Unicode MS" w:hAnsi="Arial Unicode MS" w:cs="Arial Unicode MS"/>
        <w:sz w:val="18"/>
        <w:szCs w:val="18"/>
      </w:rPr>
      <w:t>MINAS GERAIS – BRASIL</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3"/>
    <w:lvl w:ilvl="0">
      <w:start w:val="1"/>
      <w:numFmt w:val="bullet"/>
      <w:lvlText w:val=""/>
      <w:lvlJc w:val="left"/>
      <w:pPr>
        <w:tabs>
          <w:tab w:val="num" w:pos="720"/>
        </w:tabs>
        <w:ind w:left="720" w:hanging="360"/>
      </w:pPr>
      <w:rPr>
        <w:rFonts w:ascii="Symbol" w:hAnsi="Symbol" w:cs="Symbol"/>
      </w:rPr>
    </w:lvl>
  </w:abstractNum>
  <w:abstractNum w:abstractNumId="1" w15:restartNumberingAfterBreak="0">
    <w:nsid w:val="00000002"/>
    <w:multiLevelType w:val="singleLevel"/>
    <w:tmpl w:val="00000002"/>
    <w:name w:val="WW8Num6"/>
    <w:lvl w:ilvl="0">
      <w:start w:val="1"/>
      <w:numFmt w:val="bullet"/>
      <w:lvlText w:val=""/>
      <w:lvlJc w:val="left"/>
      <w:pPr>
        <w:tabs>
          <w:tab w:val="num" w:pos="720"/>
        </w:tabs>
        <w:ind w:left="720" w:hanging="360"/>
      </w:pPr>
      <w:rPr>
        <w:rFonts w:ascii="Symbol" w:hAnsi="Symbol" w:cs="Symbol"/>
      </w:rPr>
    </w:lvl>
  </w:abstractNum>
  <w:abstractNum w:abstractNumId="2" w15:restartNumberingAfterBreak="0">
    <w:nsid w:val="00000003"/>
    <w:multiLevelType w:val="singleLevel"/>
    <w:tmpl w:val="00000003"/>
    <w:name w:val="WW8Num7"/>
    <w:lvl w:ilvl="0">
      <w:start w:val="1"/>
      <w:numFmt w:val="bullet"/>
      <w:lvlText w:val=""/>
      <w:lvlJc w:val="left"/>
      <w:pPr>
        <w:tabs>
          <w:tab w:val="num" w:pos="720"/>
        </w:tabs>
        <w:ind w:left="720" w:hanging="360"/>
      </w:pPr>
      <w:rPr>
        <w:rFonts w:ascii="Symbol" w:hAnsi="Symbol" w:cs="Symbol"/>
      </w:rPr>
    </w:lvl>
  </w:abstractNum>
  <w:abstractNum w:abstractNumId="3" w15:restartNumberingAfterBreak="0">
    <w:nsid w:val="06AB7E3C"/>
    <w:multiLevelType w:val="hybridMultilevel"/>
    <w:tmpl w:val="2A8CC270"/>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6B4DA9"/>
    <w:multiLevelType w:val="hybridMultilevel"/>
    <w:tmpl w:val="F24832F8"/>
    <w:lvl w:ilvl="0" w:tplc="72C08860">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DE5336F"/>
    <w:multiLevelType w:val="hybridMultilevel"/>
    <w:tmpl w:val="F24832F8"/>
    <w:lvl w:ilvl="0" w:tplc="72C08860">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DF40BE9"/>
    <w:multiLevelType w:val="hybridMultilevel"/>
    <w:tmpl w:val="0F4641B4"/>
    <w:lvl w:ilvl="0" w:tplc="0416000F">
      <w:start w:val="1"/>
      <w:numFmt w:val="decimal"/>
      <w:lvlText w:val="%1."/>
      <w:lvlJc w:val="left"/>
      <w:pPr>
        <w:ind w:left="360" w:hanging="360"/>
      </w:pPr>
    </w:lvl>
    <w:lvl w:ilvl="1" w:tplc="04160019" w:tentative="1">
      <w:start w:val="1"/>
      <w:numFmt w:val="lowerLetter"/>
      <w:lvlText w:val="%2."/>
      <w:lvlJc w:val="left"/>
      <w:pPr>
        <w:ind w:left="1363" w:hanging="360"/>
      </w:pPr>
    </w:lvl>
    <w:lvl w:ilvl="2" w:tplc="0416001B" w:tentative="1">
      <w:start w:val="1"/>
      <w:numFmt w:val="lowerRoman"/>
      <w:lvlText w:val="%3."/>
      <w:lvlJc w:val="right"/>
      <w:pPr>
        <w:ind w:left="2083" w:hanging="180"/>
      </w:pPr>
    </w:lvl>
    <w:lvl w:ilvl="3" w:tplc="0416000F" w:tentative="1">
      <w:start w:val="1"/>
      <w:numFmt w:val="decimal"/>
      <w:lvlText w:val="%4."/>
      <w:lvlJc w:val="left"/>
      <w:pPr>
        <w:ind w:left="2803" w:hanging="360"/>
      </w:pPr>
    </w:lvl>
    <w:lvl w:ilvl="4" w:tplc="04160019" w:tentative="1">
      <w:start w:val="1"/>
      <w:numFmt w:val="lowerLetter"/>
      <w:lvlText w:val="%5."/>
      <w:lvlJc w:val="left"/>
      <w:pPr>
        <w:ind w:left="3523" w:hanging="360"/>
      </w:pPr>
    </w:lvl>
    <w:lvl w:ilvl="5" w:tplc="0416001B" w:tentative="1">
      <w:start w:val="1"/>
      <w:numFmt w:val="lowerRoman"/>
      <w:lvlText w:val="%6."/>
      <w:lvlJc w:val="right"/>
      <w:pPr>
        <w:ind w:left="4243" w:hanging="180"/>
      </w:pPr>
    </w:lvl>
    <w:lvl w:ilvl="6" w:tplc="0416000F" w:tentative="1">
      <w:start w:val="1"/>
      <w:numFmt w:val="decimal"/>
      <w:lvlText w:val="%7."/>
      <w:lvlJc w:val="left"/>
      <w:pPr>
        <w:ind w:left="4963" w:hanging="360"/>
      </w:pPr>
    </w:lvl>
    <w:lvl w:ilvl="7" w:tplc="04160019" w:tentative="1">
      <w:start w:val="1"/>
      <w:numFmt w:val="lowerLetter"/>
      <w:lvlText w:val="%8."/>
      <w:lvlJc w:val="left"/>
      <w:pPr>
        <w:ind w:left="5683" w:hanging="360"/>
      </w:pPr>
    </w:lvl>
    <w:lvl w:ilvl="8" w:tplc="0416001B" w:tentative="1">
      <w:start w:val="1"/>
      <w:numFmt w:val="lowerRoman"/>
      <w:lvlText w:val="%9."/>
      <w:lvlJc w:val="right"/>
      <w:pPr>
        <w:ind w:left="6403" w:hanging="180"/>
      </w:pPr>
    </w:lvl>
  </w:abstractNum>
  <w:abstractNum w:abstractNumId="7" w15:restartNumberingAfterBreak="0">
    <w:nsid w:val="0F2241C9"/>
    <w:multiLevelType w:val="multilevel"/>
    <w:tmpl w:val="09A2DB12"/>
    <w:lvl w:ilvl="0">
      <w:start w:val="1"/>
      <w:numFmt w:val="decimal"/>
      <w:lvlText w:val="%1"/>
      <w:lvlJc w:val="left"/>
      <w:pPr>
        <w:tabs>
          <w:tab w:val="num" w:pos="360"/>
        </w:tabs>
        <w:ind w:left="360" w:hanging="360"/>
      </w:pPr>
      <w:rPr>
        <w:rFonts w:eastAsia="SimSun" w:hint="default"/>
        <w:b/>
      </w:rPr>
    </w:lvl>
    <w:lvl w:ilvl="1">
      <w:start w:val="1"/>
      <w:numFmt w:val="decimal"/>
      <w:lvlText w:val="%1.%2"/>
      <w:lvlJc w:val="left"/>
      <w:pPr>
        <w:tabs>
          <w:tab w:val="num" w:pos="360"/>
        </w:tabs>
        <w:ind w:left="360" w:hanging="360"/>
      </w:pPr>
      <w:rPr>
        <w:rFonts w:eastAsia="SimSun" w:hint="default"/>
        <w:b/>
      </w:rPr>
    </w:lvl>
    <w:lvl w:ilvl="2">
      <w:start w:val="1"/>
      <w:numFmt w:val="decimal"/>
      <w:lvlText w:val="%1.%2.%3"/>
      <w:lvlJc w:val="left"/>
      <w:pPr>
        <w:tabs>
          <w:tab w:val="num" w:pos="720"/>
        </w:tabs>
        <w:ind w:left="720" w:hanging="720"/>
      </w:pPr>
      <w:rPr>
        <w:rFonts w:eastAsia="SimSun" w:hint="default"/>
        <w:b/>
      </w:rPr>
    </w:lvl>
    <w:lvl w:ilvl="3">
      <w:start w:val="1"/>
      <w:numFmt w:val="decimal"/>
      <w:lvlText w:val="%1.%2.%3.%4"/>
      <w:lvlJc w:val="left"/>
      <w:pPr>
        <w:tabs>
          <w:tab w:val="num" w:pos="720"/>
        </w:tabs>
        <w:ind w:left="720" w:hanging="720"/>
      </w:pPr>
      <w:rPr>
        <w:rFonts w:eastAsia="SimSun" w:hint="default"/>
        <w:b/>
      </w:rPr>
    </w:lvl>
    <w:lvl w:ilvl="4">
      <w:start w:val="1"/>
      <w:numFmt w:val="decimal"/>
      <w:lvlText w:val="%1.%2.%3.%4.%5"/>
      <w:lvlJc w:val="left"/>
      <w:pPr>
        <w:tabs>
          <w:tab w:val="num" w:pos="720"/>
        </w:tabs>
        <w:ind w:left="720" w:hanging="720"/>
      </w:pPr>
      <w:rPr>
        <w:rFonts w:eastAsia="SimSun" w:hint="default"/>
        <w:b/>
      </w:rPr>
    </w:lvl>
    <w:lvl w:ilvl="5">
      <w:start w:val="1"/>
      <w:numFmt w:val="decimal"/>
      <w:lvlText w:val="%1.%2.%3.%4.%5.%6"/>
      <w:lvlJc w:val="left"/>
      <w:pPr>
        <w:tabs>
          <w:tab w:val="num" w:pos="1080"/>
        </w:tabs>
        <w:ind w:left="1080" w:hanging="1080"/>
      </w:pPr>
      <w:rPr>
        <w:rFonts w:eastAsia="SimSun" w:hint="default"/>
        <w:b/>
      </w:rPr>
    </w:lvl>
    <w:lvl w:ilvl="6">
      <w:start w:val="1"/>
      <w:numFmt w:val="decimal"/>
      <w:lvlText w:val="%1.%2.%3.%4.%5.%6.%7"/>
      <w:lvlJc w:val="left"/>
      <w:pPr>
        <w:tabs>
          <w:tab w:val="num" w:pos="1080"/>
        </w:tabs>
        <w:ind w:left="1080" w:hanging="1080"/>
      </w:pPr>
      <w:rPr>
        <w:rFonts w:eastAsia="SimSun" w:hint="default"/>
        <w:b/>
      </w:rPr>
    </w:lvl>
    <w:lvl w:ilvl="7">
      <w:start w:val="1"/>
      <w:numFmt w:val="decimal"/>
      <w:lvlText w:val="%1.%2.%3.%4.%5.%6.%7.%8"/>
      <w:lvlJc w:val="left"/>
      <w:pPr>
        <w:tabs>
          <w:tab w:val="num" w:pos="1080"/>
        </w:tabs>
        <w:ind w:left="1080" w:hanging="1080"/>
      </w:pPr>
      <w:rPr>
        <w:rFonts w:eastAsia="SimSun" w:hint="default"/>
        <w:b/>
      </w:rPr>
    </w:lvl>
    <w:lvl w:ilvl="8">
      <w:start w:val="1"/>
      <w:numFmt w:val="decimal"/>
      <w:lvlText w:val="%1.%2.%3.%4.%5.%6.%7.%8.%9"/>
      <w:lvlJc w:val="left"/>
      <w:pPr>
        <w:tabs>
          <w:tab w:val="num" w:pos="1440"/>
        </w:tabs>
        <w:ind w:left="1440" w:hanging="1440"/>
      </w:pPr>
      <w:rPr>
        <w:rFonts w:eastAsia="SimSun" w:hint="default"/>
        <w:b/>
      </w:rPr>
    </w:lvl>
  </w:abstractNum>
  <w:abstractNum w:abstractNumId="8" w15:restartNumberingAfterBreak="0">
    <w:nsid w:val="104C55D4"/>
    <w:multiLevelType w:val="hybridMultilevel"/>
    <w:tmpl w:val="B5D8A22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5DE0DC1"/>
    <w:multiLevelType w:val="hybridMultilevel"/>
    <w:tmpl w:val="202EFEB0"/>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6A62AA"/>
    <w:multiLevelType w:val="hybridMultilevel"/>
    <w:tmpl w:val="92BA4CC4"/>
    <w:lvl w:ilvl="0" w:tplc="0BAC35EA">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1C20351D"/>
    <w:multiLevelType w:val="hybridMultilevel"/>
    <w:tmpl w:val="B6C65F58"/>
    <w:lvl w:ilvl="0" w:tplc="0DD89A10">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2" w15:restartNumberingAfterBreak="0">
    <w:nsid w:val="1EEA36F6"/>
    <w:multiLevelType w:val="hybridMultilevel"/>
    <w:tmpl w:val="008C6B52"/>
    <w:lvl w:ilvl="0" w:tplc="75549A36">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204F1FBC"/>
    <w:multiLevelType w:val="singleLevel"/>
    <w:tmpl w:val="0BAC35EA"/>
    <w:lvl w:ilvl="0">
      <w:start w:val="1"/>
      <w:numFmt w:val="lowerLetter"/>
      <w:lvlText w:val="%1)"/>
      <w:lvlJc w:val="left"/>
      <w:pPr>
        <w:tabs>
          <w:tab w:val="num" w:pos="420"/>
        </w:tabs>
        <w:ind w:left="420" w:hanging="420"/>
      </w:pPr>
      <w:rPr>
        <w:rFonts w:hint="default"/>
        <w:b/>
      </w:rPr>
    </w:lvl>
  </w:abstractNum>
  <w:abstractNum w:abstractNumId="14" w15:restartNumberingAfterBreak="0">
    <w:nsid w:val="26733417"/>
    <w:multiLevelType w:val="multilevel"/>
    <w:tmpl w:val="12D85D5E"/>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360"/>
        </w:tabs>
        <w:ind w:left="360" w:hanging="36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720"/>
        </w:tabs>
        <w:ind w:left="720" w:hanging="72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080"/>
        </w:tabs>
        <w:ind w:left="1080" w:hanging="1080"/>
      </w:pPr>
      <w:rPr>
        <w:rFonts w:hint="default"/>
        <w:b/>
      </w:rPr>
    </w:lvl>
  </w:abstractNum>
  <w:abstractNum w:abstractNumId="15" w15:restartNumberingAfterBreak="0">
    <w:nsid w:val="2732735B"/>
    <w:multiLevelType w:val="multilevel"/>
    <w:tmpl w:val="A7F4BBC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E733F9B"/>
    <w:multiLevelType w:val="multilevel"/>
    <w:tmpl w:val="83EA4124"/>
    <w:lvl w:ilvl="0">
      <w:start w:val="1"/>
      <w:numFmt w:val="lowerLetter"/>
      <w:lvlText w:val="%1)"/>
      <w:lvlJc w:val="left"/>
      <w:pPr>
        <w:tabs>
          <w:tab w:val="num" w:pos="720"/>
        </w:tabs>
        <w:ind w:left="720" w:hanging="360"/>
      </w:pPr>
      <w:rPr>
        <w:b/>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321C2132"/>
    <w:multiLevelType w:val="hybridMultilevel"/>
    <w:tmpl w:val="55CA8B7C"/>
    <w:lvl w:ilvl="0" w:tplc="0416000F">
      <w:start w:val="1"/>
      <w:numFmt w:val="decimal"/>
      <w:lvlText w:val="%1."/>
      <w:lvlJc w:val="left"/>
      <w:pPr>
        <w:tabs>
          <w:tab w:val="num" w:pos="360"/>
        </w:tabs>
        <w:ind w:left="360" w:hanging="360"/>
      </w:pPr>
    </w:lvl>
    <w:lvl w:ilvl="1" w:tplc="04160019" w:tentative="1">
      <w:start w:val="1"/>
      <w:numFmt w:val="lowerLetter"/>
      <w:lvlText w:val="%2."/>
      <w:lvlJc w:val="left"/>
      <w:pPr>
        <w:tabs>
          <w:tab w:val="num" w:pos="1080"/>
        </w:tabs>
        <w:ind w:left="1080" w:hanging="360"/>
      </w:pPr>
    </w:lvl>
    <w:lvl w:ilvl="2" w:tplc="0416001B" w:tentative="1">
      <w:start w:val="1"/>
      <w:numFmt w:val="lowerRoman"/>
      <w:lvlText w:val="%3."/>
      <w:lvlJc w:val="right"/>
      <w:pPr>
        <w:tabs>
          <w:tab w:val="num" w:pos="1800"/>
        </w:tabs>
        <w:ind w:left="1800" w:hanging="180"/>
      </w:pPr>
    </w:lvl>
    <w:lvl w:ilvl="3" w:tplc="0416000F" w:tentative="1">
      <w:start w:val="1"/>
      <w:numFmt w:val="decimal"/>
      <w:lvlText w:val="%4."/>
      <w:lvlJc w:val="left"/>
      <w:pPr>
        <w:tabs>
          <w:tab w:val="num" w:pos="2520"/>
        </w:tabs>
        <w:ind w:left="2520" w:hanging="360"/>
      </w:pPr>
    </w:lvl>
    <w:lvl w:ilvl="4" w:tplc="04160019" w:tentative="1">
      <w:start w:val="1"/>
      <w:numFmt w:val="lowerLetter"/>
      <w:lvlText w:val="%5."/>
      <w:lvlJc w:val="left"/>
      <w:pPr>
        <w:tabs>
          <w:tab w:val="num" w:pos="3240"/>
        </w:tabs>
        <w:ind w:left="3240" w:hanging="360"/>
      </w:pPr>
    </w:lvl>
    <w:lvl w:ilvl="5" w:tplc="0416001B" w:tentative="1">
      <w:start w:val="1"/>
      <w:numFmt w:val="lowerRoman"/>
      <w:lvlText w:val="%6."/>
      <w:lvlJc w:val="right"/>
      <w:pPr>
        <w:tabs>
          <w:tab w:val="num" w:pos="3960"/>
        </w:tabs>
        <w:ind w:left="3960" w:hanging="180"/>
      </w:pPr>
    </w:lvl>
    <w:lvl w:ilvl="6" w:tplc="0416000F" w:tentative="1">
      <w:start w:val="1"/>
      <w:numFmt w:val="decimal"/>
      <w:lvlText w:val="%7."/>
      <w:lvlJc w:val="left"/>
      <w:pPr>
        <w:tabs>
          <w:tab w:val="num" w:pos="4680"/>
        </w:tabs>
        <w:ind w:left="4680" w:hanging="360"/>
      </w:pPr>
    </w:lvl>
    <w:lvl w:ilvl="7" w:tplc="04160019" w:tentative="1">
      <w:start w:val="1"/>
      <w:numFmt w:val="lowerLetter"/>
      <w:lvlText w:val="%8."/>
      <w:lvlJc w:val="left"/>
      <w:pPr>
        <w:tabs>
          <w:tab w:val="num" w:pos="5400"/>
        </w:tabs>
        <w:ind w:left="5400" w:hanging="360"/>
      </w:pPr>
    </w:lvl>
    <w:lvl w:ilvl="8" w:tplc="0416001B" w:tentative="1">
      <w:start w:val="1"/>
      <w:numFmt w:val="lowerRoman"/>
      <w:lvlText w:val="%9."/>
      <w:lvlJc w:val="right"/>
      <w:pPr>
        <w:tabs>
          <w:tab w:val="num" w:pos="6120"/>
        </w:tabs>
        <w:ind w:left="6120" w:hanging="180"/>
      </w:pPr>
    </w:lvl>
  </w:abstractNum>
  <w:abstractNum w:abstractNumId="18" w15:restartNumberingAfterBreak="0">
    <w:nsid w:val="390E160F"/>
    <w:multiLevelType w:val="multilevel"/>
    <w:tmpl w:val="C8A64566"/>
    <w:lvl w:ilvl="0">
      <w:start w:val="1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Zero"/>
      <w:lvlText w:val="%1.%2.%3.%4."/>
      <w:lvlJc w:val="left"/>
      <w:pPr>
        <w:ind w:left="2421" w:hanging="720"/>
      </w:pPr>
      <w:rPr>
        <w:rFonts w:hint="default"/>
      </w:rPr>
    </w:lvl>
    <w:lvl w:ilvl="4">
      <w:start w:val="1"/>
      <w:numFmt w:val="decimalZero"/>
      <w:lvlText w:val="%1.%2.%3.%4.%5."/>
      <w:lvlJc w:val="left"/>
      <w:pPr>
        <w:ind w:left="3348" w:hanging="1080"/>
      </w:pPr>
      <w:rPr>
        <w:rFonts w:hint="default"/>
      </w:rPr>
    </w:lvl>
    <w:lvl w:ilvl="5">
      <w:start w:val="1"/>
      <w:numFmt w:val="decimalZero"/>
      <w:lvlText w:val="%1.%2.%3.%4.%5.%6."/>
      <w:lvlJc w:val="left"/>
      <w:pPr>
        <w:ind w:left="3915" w:hanging="1080"/>
      </w:pPr>
      <w:rPr>
        <w:rFonts w:hint="default"/>
      </w:rPr>
    </w:lvl>
    <w:lvl w:ilvl="6">
      <w:start w:val="1"/>
      <w:numFmt w:val="decimalZero"/>
      <w:lvlText w:val="%1.%2.%3.%4.%5.%6.%7."/>
      <w:lvlJc w:val="left"/>
      <w:pPr>
        <w:ind w:left="4842" w:hanging="1440"/>
      </w:pPr>
      <w:rPr>
        <w:rFonts w:hint="default"/>
      </w:rPr>
    </w:lvl>
    <w:lvl w:ilvl="7">
      <w:start w:val="1"/>
      <w:numFmt w:val="decimalZero"/>
      <w:lvlText w:val="%1.%2.%3.%4.%5.%6.%7.%8."/>
      <w:lvlJc w:val="left"/>
      <w:pPr>
        <w:ind w:left="5409" w:hanging="1440"/>
      </w:pPr>
      <w:rPr>
        <w:rFonts w:hint="default"/>
      </w:rPr>
    </w:lvl>
    <w:lvl w:ilvl="8">
      <w:start w:val="1"/>
      <w:numFmt w:val="decimalZero"/>
      <w:lvlText w:val="%1.%2.%3.%4.%5.%6.%7.%8.%9."/>
      <w:lvlJc w:val="left"/>
      <w:pPr>
        <w:ind w:left="6336" w:hanging="1800"/>
      </w:pPr>
      <w:rPr>
        <w:rFonts w:hint="default"/>
      </w:rPr>
    </w:lvl>
  </w:abstractNum>
  <w:abstractNum w:abstractNumId="19" w15:restartNumberingAfterBreak="0">
    <w:nsid w:val="3B5C014E"/>
    <w:multiLevelType w:val="hybridMultilevel"/>
    <w:tmpl w:val="83B2B27A"/>
    <w:lvl w:ilvl="0" w:tplc="0DD89A10">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DBB5CA0"/>
    <w:multiLevelType w:val="hybridMultilevel"/>
    <w:tmpl w:val="781437FC"/>
    <w:lvl w:ilvl="0" w:tplc="0DD89A10">
      <w:start w:val="1"/>
      <w:numFmt w:val="lowerLetter"/>
      <w:lvlText w:val="%1."/>
      <w:lvlJc w:val="left"/>
      <w:pPr>
        <w:ind w:left="1215" w:hanging="360"/>
      </w:pPr>
      <w:rPr>
        <w:rFonts w:hint="default"/>
      </w:rPr>
    </w:lvl>
    <w:lvl w:ilvl="1" w:tplc="04160019" w:tentative="1">
      <w:start w:val="1"/>
      <w:numFmt w:val="lowerLetter"/>
      <w:lvlText w:val="%2."/>
      <w:lvlJc w:val="left"/>
      <w:pPr>
        <w:ind w:left="1935" w:hanging="360"/>
      </w:pPr>
    </w:lvl>
    <w:lvl w:ilvl="2" w:tplc="0416001B" w:tentative="1">
      <w:start w:val="1"/>
      <w:numFmt w:val="lowerRoman"/>
      <w:lvlText w:val="%3."/>
      <w:lvlJc w:val="right"/>
      <w:pPr>
        <w:ind w:left="2655" w:hanging="180"/>
      </w:pPr>
    </w:lvl>
    <w:lvl w:ilvl="3" w:tplc="0416000F" w:tentative="1">
      <w:start w:val="1"/>
      <w:numFmt w:val="decimal"/>
      <w:lvlText w:val="%4."/>
      <w:lvlJc w:val="left"/>
      <w:pPr>
        <w:ind w:left="3375" w:hanging="360"/>
      </w:pPr>
    </w:lvl>
    <w:lvl w:ilvl="4" w:tplc="04160019" w:tentative="1">
      <w:start w:val="1"/>
      <w:numFmt w:val="lowerLetter"/>
      <w:lvlText w:val="%5."/>
      <w:lvlJc w:val="left"/>
      <w:pPr>
        <w:ind w:left="4095" w:hanging="360"/>
      </w:pPr>
    </w:lvl>
    <w:lvl w:ilvl="5" w:tplc="0416001B" w:tentative="1">
      <w:start w:val="1"/>
      <w:numFmt w:val="lowerRoman"/>
      <w:lvlText w:val="%6."/>
      <w:lvlJc w:val="right"/>
      <w:pPr>
        <w:ind w:left="4815" w:hanging="180"/>
      </w:pPr>
    </w:lvl>
    <w:lvl w:ilvl="6" w:tplc="0416000F" w:tentative="1">
      <w:start w:val="1"/>
      <w:numFmt w:val="decimal"/>
      <w:lvlText w:val="%7."/>
      <w:lvlJc w:val="left"/>
      <w:pPr>
        <w:ind w:left="5535" w:hanging="360"/>
      </w:pPr>
    </w:lvl>
    <w:lvl w:ilvl="7" w:tplc="04160019" w:tentative="1">
      <w:start w:val="1"/>
      <w:numFmt w:val="lowerLetter"/>
      <w:lvlText w:val="%8."/>
      <w:lvlJc w:val="left"/>
      <w:pPr>
        <w:ind w:left="6255" w:hanging="360"/>
      </w:pPr>
    </w:lvl>
    <w:lvl w:ilvl="8" w:tplc="0416001B" w:tentative="1">
      <w:start w:val="1"/>
      <w:numFmt w:val="lowerRoman"/>
      <w:lvlText w:val="%9."/>
      <w:lvlJc w:val="right"/>
      <w:pPr>
        <w:ind w:left="6975" w:hanging="180"/>
      </w:pPr>
    </w:lvl>
  </w:abstractNum>
  <w:abstractNum w:abstractNumId="21" w15:restartNumberingAfterBreak="0">
    <w:nsid w:val="3F555E18"/>
    <w:multiLevelType w:val="hybridMultilevel"/>
    <w:tmpl w:val="08C4AFFE"/>
    <w:lvl w:ilvl="0" w:tplc="0BAC35EA">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47A9503D"/>
    <w:multiLevelType w:val="hybridMultilevel"/>
    <w:tmpl w:val="1B2E19A8"/>
    <w:lvl w:ilvl="0" w:tplc="7A360C84">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5BCC5BD9"/>
    <w:multiLevelType w:val="multilevel"/>
    <w:tmpl w:val="54EEA274"/>
    <w:lvl w:ilvl="0">
      <w:start w:val="3"/>
      <w:numFmt w:val="decimal"/>
      <w:lvlText w:val="%1."/>
      <w:lvlJc w:val="left"/>
      <w:pPr>
        <w:ind w:left="360" w:hanging="360"/>
      </w:pPr>
      <w:rPr>
        <w:rFonts w:hint="default"/>
      </w:rPr>
    </w:lvl>
    <w:lvl w:ilvl="1">
      <w:start w:val="1"/>
      <w:numFmt w:val="decimal"/>
      <w:lvlText w:val="2.%2."/>
      <w:lvlJc w:val="left"/>
      <w:pPr>
        <w:ind w:left="360" w:hanging="360"/>
      </w:pPr>
      <w:rPr>
        <w:rFonts w:hint="default"/>
        <w:b w:val="0"/>
      </w:rPr>
    </w:lvl>
    <w:lvl w:ilvl="2">
      <w:start w:val="1"/>
      <w:numFmt w:val="decimal"/>
      <w:lvlText w:val="2.%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E0645E5"/>
    <w:multiLevelType w:val="hybridMultilevel"/>
    <w:tmpl w:val="63AAEE78"/>
    <w:lvl w:ilvl="0" w:tplc="0DD89A10">
      <w:start w:val="1"/>
      <w:numFmt w:val="lowerLetter"/>
      <w:lvlText w:val="%1."/>
      <w:lvlJc w:val="left"/>
      <w:pPr>
        <w:tabs>
          <w:tab w:val="num" w:pos="360"/>
        </w:tabs>
        <w:ind w:left="36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5" w15:restartNumberingAfterBreak="0">
    <w:nsid w:val="5FF4700C"/>
    <w:multiLevelType w:val="hybridMultilevel"/>
    <w:tmpl w:val="BC1298F4"/>
    <w:lvl w:ilvl="0" w:tplc="0BAC35EA">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60457553"/>
    <w:multiLevelType w:val="multilevel"/>
    <w:tmpl w:val="6E16DB06"/>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Zero"/>
      <w:lvlText w:val="%1.%2.%3.%4."/>
      <w:lvlJc w:val="left"/>
      <w:pPr>
        <w:ind w:left="2421" w:hanging="720"/>
      </w:pPr>
      <w:rPr>
        <w:rFonts w:hint="default"/>
      </w:rPr>
    </w:lvl>
    <w:lvl w:ilvl="4">
      <w:start w:val="1"/>
      <w:numFmt w:val="decimalZero"/>
      <w:lvlText w:val="%1.%2.%3.%4.%5."/>
      <w:lvlJc w:val="left"/>
      <w:pPr>
        <w:ind w:left="3348" w:hanging="1080"/>
      </w:pPr>
      <w:rPr>
        <w:rFonts w:hint="default"/>
      </w:rPr>
    </w:lvl>
    <w:lvl w:ilvl="5">
      <w:start w:val="1"/>
      <w:numFmt w:val="decimalZero"/>
      <w:lvlText w:val="%1.%2.%3.%4.%5.%6."/>
      <w:lvlJc w:val="left"/>
      <w:pPr>
        <w:ind w:left="3915" w:hanging="1080"/>
      </w:pPr>
      <w:rPr>
        <w:rFonts w:hint="default"/>
      </w:rPr>
    </w:lvl>
    <w:lvl w:ilvl="6">
      <w:start w:val="1"/>
      <w:numFmt w:val="decimalZero"/>
      <w:lvlText w:val="%1.%2.%3.%4.%5.%6.%7."/>
      <w:lvlJc w:val="left"/>
      <w:pPr>
        <w:ind w:left="4842" w:hanging="1440"/>
      </w:pPr>
      <w:rPr>
        <w:rFonts w:hint="default"/>
      </w:rPr>
    </w:lvl>
    <w:lvl w:ilvl="7">
      <w:start w:val="1"/>
      <w:numFmt w:val="decimalZero"/>
      <w:lvlText w:val="%1.%2.%3.%4.%5.%6.%7.%8."/>
      <w:lvlJc w:val="left"/>
      <w:pPr>
        <w:ind w:left="5409" w:hanging="1440"/>
      </w:pPr>
      <w:rPr>
        <w:rFonts w:hint="default"/>
      </w:rPr>
    </w:lvl>
    <w:lvl w:ilvl="8">
      <w:start w:val="1"/>
      <w:numFmt w:val="decimalZero"/>
      <w:lvlText w:val="%1.%2.%3.%4.%5.%6.%7.%8.%9."/>
      <w:lvlJc w:val="left"/>
      <w:pPr>
        <w:ind w:left="6336" w:hanging="1800"/>
      </w:pPr>
      <w:rPr>
        <w:rFonts w:hint="default"/>
      </w:rPr>
    </w:lvl>
  </w:abstractNum>
  <w:abstractNum w:abstractNumId="27" w15:restartNumberingAfterBreak="0">
    <w:nsid w:val="6148623E"/>
    <w:multiLevelType w:val="hybridMultilevel"/>
    <w:tmpl w:val="4A447D1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66B1661F"/>
    <w:multiLevelType w:val="hybridMultilevel"/>
    <w:tmpl w:val="29E8FC3E"/>
    <w:lvl w:ilvl="0" w:tplc="48F2E290">
      <w:start w:val="1"/>
      <w:numFmt w:val="decimal"/>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9" w15:restartNumberingAfterBreak="0">
    <w:nsid w:val="685267A9"/>
    <w:multiLevelType w:val="hybridMultilevel"/>
    <w:tmpl w:val="B900CBF8"/>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DA47A2A"/>
    <w:multiLevelType w:val="hybridMultilevel"/>
    <w:tmpl w:val="DA16208E"/>
    <w:lvl w:ilvl="0" w:tplc="E988AA70">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6E6E32F9"/>
    <w:multiLevelType w:val="hybridMultilevel"/>
    <w:tmpl w:val="5B8A2BBA"/>
    <w:lvl w:ilvl="0" w:tplc="0DD89A10">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32" w15:restartNumberingAfterBreak="0">
    <w:nsid w:val="6EC71203"/>
    <w:multiLevelType w:val="hybridMultilevel"/>
    <w:tmpl w:val="52D2BB22"/>
    <w:lvl w:ilvl="0" w:tplc="0DD89A10">
      <w:start w:val="1"/>
      <w:numFmt w:val="lowerLetter"/>
      <w:lvlText w:val="%1."/>
      <w:lvlJc w:val="left"/>
      <w:pPr>
        <w:tabs>
          <w:tab w:val="num" w:pos="360"/>
        </w:tabs>
        <w:ind w:left="36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3" w15:restartNumberingAfterBreak="0">
    <w:nsid w:val="6F9C0D43"/>
    <w:multiLevelType w:val="hybridMultilevel"/>
    <w:tmpl w:val="D5D02B60"/>
    <w:lvl w:ilvl="0" w:tplc="04160011">
      <w:start w:val="1"/>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34" w15:restartNumberingAfterBreak="0">
    <w:nsid w:val="70FC3999"/>
    <w:multiLevelType w:val="multilevel"/>
    <w:tmpl w:val="70001B4A"/>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Zero"/>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Zero"/>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35" w15:restartNumberingAfterBreak="0">
    <w:nsid w:val="7B665C84"/>
    <w:multiLevelType w:val="multilevel"/>
    <w:tmpl w:val="F3D6F2C0"/>
    <w:lvl w:ilvl="0">
      <w:start w:val="7"/>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Zero"/>
      <w:lvlText w:val="%1.%2.%3.%4."/>
      <w:lvlJc w:val="left"/>
      <w:pPr>
        <w:ind w:left="1998" w:hanging="720"/>
      </w:pPr>
      <w:rPr>
        <w:rFonts w:hint="default"/>
      </w:rPr>
    </w:lvl>
    <w:lvl w:ilvl="4">
      <w:start w:val="1"/>
      <w:numFmt w:val="decimalZero"/>
      <w:lvlText w:val="%1.%2.%3.%4.%5."/>
      <w:lvlJc w:val="left"/>
      <w:pPr>
        <w:ind w:left="2784" w:hanging="1080"/>
      </w:pPr>
      <w:rPr>
        <w:rFonts w:hint="default"/>
      </w:rPr>
    </w:lvl>
    <w:lvl w:ilvl="5">
      <w:start w:val="1"/>
      <w:numFmt w:val="decimalZero"/>
      <w:lvlText w:val="%1.%2.%3.%4.%5.%6."/>
      <w:lvlJc w:val="left"/>
      <w:pPr>
        <w:ind w:left="3210" w:hanging="1080"/>
      </w:pPr>
      <w:rPr>
        <w:rFonts w:hint="default"/>
      </w:rPr>
    </w:lvl>
    <w:lvl w:ilvl="6">
      <w:start w:val="1"/>
      <w:numFmt w:val="decimalZero"/>
      <w:lvlText w:val="%1.%2.%3.%4.%5.%6.%7."/>
      <w:lvlJc w:val="left"/>
      <w:pPr>
        <w:ind w:left="3996" w:hanging="1440"/>
      </w:pPr>
      <w:rPr>
        <w:rFonts w:hint="default"/>
      </w:rPr>
    </w:lvl>
    <w:lvl w:ilvl="7">
      <w:start w:val="1"/>
      <w:numFmt w:val="decimalZero"/>
      <w:lvlText w:val="%1.%2.%3.%4.%5.%6.%7.%8."/>
      <w:lvlJc w:val="left"/>
      <w:pPr>
        <w:ind w:left="4422" w:hanging="1440"/>
      </w:pPr>
      <w:rPr>
        <w:rFonts w:hint="default"/>
      </w:rPr>
    </w:lvl>
    <w:lvl w:ilvl="8">
      <w:start w:val="1"/>
      <w:numFmt w:val="decimalZero"/>
      <w:lvlText w:val="%1.%2.%3.%4.%5.%6.%7.%8.%9."/>
      <w:lvlJc w:val="left"/>
      <w:pPr>
        <w:ind w:left="5208" w:hanging="1800"/>
      </w:pPr>
      <w:rPr>
        <w:rFonts w:hint="default"/>
      </w:rPr>
    </w:lvl>
  </w:abstractNum>
  <w:num w:numId="1">
    <w:abstractNumId w:val="13"/>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7"/>
  </w:num>
  <w:num w:numId="5">
    <w:abstractNumId w:val="34"/>
  </w:num>
  <w:num w:numId="6">
    <w:abstractNumId w:val="3"/>
  </w:num>
  <w:num w:numId="7">
    <w:abstractNumId w:val="9"/>
  </w:num>
  <w:num w:numId="8">
    <w:abstractNumId w:val="29"/>
  </w:num>
  <w:num w:numId="9">
    <w:abstractNumId w:val="0"/>
  </w:num>
  <w:num w:numId="10">
    <w:abstractNumId w:val="1"/>
  </w:num>
  <w:num w:numId="11">
    <w:abstractNumId w:val="2"/>
  </w:num>
  <w:num w:numId="12">
    <w:abstractNumId w:val="8"/>
  </w:num>
  <w:num w:numId="13">
    <w:abstractNumId w:val="17"/>
  </w:num>
  <w:num w:numId="14">
    <w:abstractNumId w:val="12"/>
  </w:num>
  <w:num w:numId="15">
    <w:abstractNumId w:val="27"/>
  </w:num>
  <w:num w:numId="16">
    <w:abstractNumId w:val="33"/>
  </w:num>
  <w:num w:numId="17">
    <w:abstractNumId w:val="28"/>
  </w:num>
  <w:num w:numId="18">
    <w:abstractNumId w:val="6"/>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22"/>
  </w:num>
  <w:num w:numId="22">
    <w:abstractNumId w:val="30"/>
  </w:num>
  <w:num w:numId="23">
    <w:abstractNumId w:val="4"/>
  </w:num>
  <w:num w:numId="24">
    <w:abstractNumId w:val="23"/>
  </w:num>
  <w:num w:numId="25">
    <w:abstractNumId w:val="31"/>
  </w:num>
  <w:num w:numId="26">
    <w:abstractNumId w:val="11"/>
  </w:num>
  <w:num w:numId="27">
    <w:abstractNumId w:val="19"/>
  </w:num>
  <w:num w:numId="28">
    <w:abstractNumId w:val="20"/>
  </w:num>
  <w:num w:numId="29">
    <w:abstractNumId w:val="21"/>
  </w:num>
  <w:num w:numId="30">
    <w:abstractNumId w:val="10"/>
  </w:num>
  <w:num w:numId="31">
    <w:abstractNumId w:val="25"/>
  </w:num>
  <w:num w:numId="32">
    <w:abstractNumId w:val="15"/>
  </w:num>
  <w:num w:numId="33">
    <w:abstractNumId w:val="35"/>
  </w:num>
  <w:num w:numId="34">
    <w:abstractNumId w:val="24"/>
  </w:num>
  <w:num w:numId="35">
    <w:abstractNumId w:val="32"/>
  </w:num>
  <w:num w:numId="36">
    <w:abstractNumId w:val="26"/>
  </w:num>
  <w:num w:numId="3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90"/>
  <w:drawingGridVerticalSpacing w:val="245"/>
  <w:displayHorizontalDrawingGridEvery w:val="0"/>
  <w:noPunctuationKerning/>
  <w:characterSpacingControl w:val="doNotCompress"/>
  <w:hdrShapeDefaults>
    <o:shapedefaults v:ext="edit" spidmax="2056"/>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C6BBE"/>
    <w:rsid w:val="000077E3"/>
    <w:rsid w:val="000117E0"/>
    <w:rsid w:val="00011B39"/>
    <w:rsid w:val="00034376"/>
    <w:rsid w:val="0003614B"/>
    <w:rsid w:val="00042AD5"/>
    <w:rsid w:val="000445DA"/>
    <w:rsid w:val="00045486"/>
    <w:rsid w:val="00057674"/>
    <w:rsid w:val="0006398A"/>
    <w:rsid w:val="000764FE"/>
    <w:rsid w:val="00076D1E"/>
    <w:rsid w:val="000808BC"/>
    <w:rsid w:val="00083C2E"/>
    <w:rsid w:val="000847BE"/>
    <w:rsid w:val="00085AF1"/>
    <w:rsid w:val="000911D9"/>
    <w:rsid w:val="00092EB8"/>
    <w:rsid w:val="000A5FB1"/>
    <w:rsid w:val="000B0919"/>
    <w:rsid w:val="000C267B"/>
    <w:rsid w:val="000C287F"/>
    <w:rsid w:val="000C43B6"/>
    <w:rsid w:val="000C7704"/>
    <w:rsid w:val="000D3455"/>
    <w:rsid w:val="000D3F1D"/>
    <w:rsid w:val="000E1E19"/>
    <w:rsid w:val="000E7261"/>
    <w:rsid w:val="000F2BB0"/>
    <w:rsid w:val="001002E8"/>
    <w:rsid w:val="0010094E"/>
    <w:rsid w:val="001048AF"/>
    <w:rsid w:val="001069F9"/>
    <w:rsid w:val="001079E0"/>
    <w:rsid w:val="00111EFC"/>
    <w:rsid w:val="00114D3A"/>
    <w:rsid w:val="001259D0"/>
    <w:rsid w:val="00131D9B"/>
    <w:rsid w:val="00133C8A"/>
    <w:rsid w:val="00134953"/>
    <w:rsid w:val="00140613"/>
    <w:rsid w:val="001414B7"/>
    <w:rsid w:val="001415EE"/>
    <w:rsid w:val="00142C84"/>
    <w:rsid w:val="00154A9D"/>
    <w:rsid w:val="00156F73"/>
    <w:rsid w:val="00157121"/>
    <w:rsid w:val="00157452"/>
    <w:rsid w:val="00163DE7"/>
    <w:rsid w:val="00167D8B"/>
    <w:rsid w:val="00167FCF"/>
    <w:rsid w:val="00172801"/>
    <w:rsid w:val="0017379E"/>
    <w:rsid w:val="0017484C"/>
    <w:rsid w:val="001764A6"/>
    <w:rsid w:val="001A5C66"/>
    <w:rsid w:val="001A7E3D"/>
    <w:rsid w:val="001B5697"/>
    <w:rsid w:val="001B6C89"/>
    <w:rsid w:val="001B7552"/>
    <w:rsid w:val="001C1247"/>
    <w:rsid w:val="001C368B"/>
    <w:rsid w:val="001D1C3E"/>
    <w:rsid w:val="001E4696"/>
    <w:rsid w:val="001E4D82"/>
    <w:rsid w:val="001F654A"/>
    <w:rsid w:val="001F722F"/>
    <w:rsid w:val="0020710E"/>
    <w:rsid w:val="00210226"/>
    <w:rsid w:val="002147F3"/>
    <w:rsid w:val="00235254"/>
    <w:rsid w:val="00237556"/>
    <w:rsid w:val="00242219"/>
    <w:rsid w:val="00250C2D"/>
    <w:rsid w:val="0025346F"/>
    <w:rsid w:val="00256935"/>
    <w:rsid w:val="00256CA7"/>
    <w:rsid w:val="00257BAF"/>
    <w:rsid w:val="00264967"/>
    <w:rsid w:val="00264D5B"/>
    <w:rsid w:val="002712E9"/>
    <w:rsid w:val="00273B22"/>
    <w:rsid w:val="00275B2C"/>
    <w:rsid w:val="0027630A"/>
    <w:rsid w:val="002764FD"/>
    <w:rsid w:val="002810A0"/>
    <w:rsid w:val="002821A8"/>
    <w:rsid w:val="0028656C"/>
    <w:rsid w:val="002905A7"/>
    <w:rsid w:val="00295B84"/>
    <w:rsid w:val="00295E8E"/>
    <w:rsid w:val="00295F06"/>
    <w:rsid w:val="002A477B"/>
    <w:rsid w:val="002A58CA"/>
    <w:rsid w:val="002B38F1"/>
    <w:rsid w:val="002B3EDC"/>
    <w:rsid w:val="002B54E9"/>
    <w:rsid w:val="002C1551"/>
    <w:rsid w:val="002C4515"/>
    <w:rsid w:val="002C7487"/>
    <w:rsid w:val="002D0F8D"/>
    <w:rsid w:val="002E0309"/>
    <w:rsid w:val="002E135C"/>
    <w:rsid w:val="002E2BB2"/>
    <w:rsid w:val="00303AD0"/>
    <w:rsid w:val="003043E5"/>
    <w:rsid w:val="003058BF"/>
    <w:rsid w:val="003118B3"/>
    <w:rsid w:val="00311C04"/>
    <w:rsid w:val="00317A0E"/>
    <w:rsid w:val="00317F5F"/>
    <w:rsid w:val="0032138B"/>
    <w:rsid w:val="003251D1"/>
    <w:rsid w:val="00334E36"/>
    <w:rsid w:val="00342E9A"/>
    <w:rsid w:val="00343A29"/>
    <w:rsid w:val="003442CF"/>
    <w:rsid w:val="0034577C"/>
    <w:rsid w:val="00351F36"/>
    <w:rsid w:val="00357638"/>
    <w:rsid w:val="00361F63"/>
    <w:rsid w:val="003650B1"/>
    <w:rsid w:val="00371017"/>
    <w:rsid w:val="0037382D"/>
    <w:rsid w:val="003906C5"/>
    <w:rsid w:val="003A09FF"/>
    <w:rsid w:val="003A5BB3"/>
    <w:rsid w:val="003B3FBA"/>
    <w:rsid w:val="003D4F0A"/>
    <w:rsid w:val="003D7D7D"/>
    <w:rsid w:val="003E1943"/>
    <w:rsid w:val="003F22CB"/>
    <w:rsid w:val="003F5725"/>
    <w:rsid w:val="004014DE"/>
    <w:rsid w:val="004113FF"/>
    <w:rsid w:val="00416E7A"/>
    <w:rsid w:val="00420AA4"/>
    <w:rsid w:val="00420EE6"/>
    <w:rsid w:val="004217DD"/>
    <w:rsid w:val="00423861"/>
    <w:rsid w:val="00426513"/>
    <w:rsid w:val="00427D55"/>
    <w:rsid w:val="004363A1"/>
    <w:rsid w:val="00444521"/>
    <w:rsid w:val="00444BD1"/>
    <w:rsid w:val="00446245"/>
    <w:rsid w:val="00450DB3"/>
    <w:rsid w:val="00454E6E"/>
    <w:rsid w:val="00455AA6"/>
    <w:rsid w:val="00482080"/>
    <w:rsid w:val="00484859"/>
    <w:rsid w:val="00490028"/>
    <w:rsid w:val="0049524B"/>
    <w:rsid w:val="00496241"/>
    <w:rsid w:val="004A1574"/>
    <w:rsid w:val="004A3ABD"/>
    <w:rsid w:val="004A6AF5"/>
    <w:rsid w:val="004C6FFE"/>
    <w:rsid w:val="004C7BA3"/>
    <w:rsid w:val="004D0385"/>
    <w:rsid w:val="004D56D5"/>
    <w:rsid w:val="004E2F98"/>
    <w:rsid w:val="004F135D"/>
    <w:rsid w:val="004F6DCF"/>
    <w:rsid w:val="00501422"/>
    <w:rsid w:val="005025C9"/>
    <w:rsid w:val="00503CC8"/>
    <w:rsid w:val="0050444B"/>
    <w:rsid w:val="00505841"/>
    <w:rsid w:val="005117F5"/>
    <w:rsid w:val="00523B46"/>
    <w:rsid w:val="00526D4F"/>
    <w:rsid w:val="00531673"/>
    <w:rsid w:val="00531FD3"/>
    <w:rsid w:val="0053342E"/>
    <w:rsid w:val="00534FEF"/>
    <w:rsid w:val="005365B8"/>
    <w:rsid w:val="00536CF1"/>
    <w:rsid w:val="005413CA"/>
    <w:rsid w:val="005447C0"/>
    <w:rsid w:val="005509C3"/>
    <w:rsid w:val="00552CE7"/>
    <w:rsid w:val="005568BA"/>
    <w:rsid w:val="00557EE0"/>
    <w:rsid w:val="0056335B"/>
    <w:rsid w:val="005634CB"/>
    <w:rsid w:val="00566685"/>
    <w:rsid w:val="005673F4"/>
    <w:rsid w:val="00576A11"/>
    <w:rsid w:val="005836A3"/>
    <w:rsid w:val="00586287"/>
    <w:rsid w:val="005862F8"/>
    <w:rsid w:val="005866FE"/>
    <w:rsid w:val="00587933"/>
    <w:rsid w:val="005976FB"/>
    <w:rsid w:val="005A72D4"/>
    <w:rsid w:val="005B147D"/>
    <w:rsid w:val="005B1AB8"/>
    <w:rsid w:val="005B1E1E"/>
    <w:rsid w:val="005B230B"/>
    <w:rsid w:val="005B3935"/>
    <w:rsid w:val="005C2DD7"/>
    <w:rsid w:val="005D32D7"/>
    <w:rsid w:val="005F1BF4"/>
    <w:rsid w:val="005F5D7E"/>
    <w:rsid w:val="006018D3"/>
    <w:rsid w:val="00602C68"/>
    <w:rsid w:val="00611868"/>
    <w:rsid w:val="00616A96"/>
    <w:rsid w:val="006216BD"/>
    <w:rsid w:val="00623E4B"/>
    <w:rsid w:val="00630C40"/>
    <w:rsid w:val="0063226E"/>
    <w:rsid w:val="0064784E"/>
    <w:rsid w:val="00653742"/>
    <w:rsid w:val="006627A0"/>
    <w:rsid w:val="00663EAA"/>
    <w:rsid w:val="00665D54"/>
    <w:rsid w:val="00670057"/>
    <w:rsid w:val="00670618"/>
    <w:rsid w:val="00675D16"/>
    <w:rsid w:val="0068551D"/>
    <w:rsid w:val="0069143A"/>
    <w:rsid w:val="00692127"/>
    <w:rsid w:val="006969E6"/>
    <w:rsid w:val="00696F22"/>
    <w:rsid w:val="00697EE8"/>
    <w:rsid w:val="006C135D"/>
    <w:rsid w:val="006C21B0"/>
    <w:rsid w:val="006C6BBE"/>
    <w:rsid w:val="006C74F6"/>
    <w:rsid w:val="006D4AD3"/>
    <w:rsid w:val="006D6D91"/>
    <w:rsid w:val="006D72A0"/>
    <w:rsid w:val="006E76B7"/>
    <w:rsid w:val="006E7788"/>
    <w:rsid w:val="006F2CCD"/>
    <w:rsid w:val="00702BAA"/>
    <w:rsid w:val="00705339"/>
    <w:rsid w:val="00705EF4"/>
    <w:rsid w:val="0071136C"/>
    <w:rsid w:val="00711F27"/>
    <w:rsid w:val="00717F4D"/>
    <w:rsid w:val="00722A91"/>
    <w:rsid w:val="0072623A"/>
    <w:rsid w:val="00727FF0"/>
    <w:rsid w:val="00732362"/>
    <w:rsid w:val="0073682E"/>
    <w:rsid w:val="007418DF"/>
    <w:rsid w:val="007454CE"/>
    <w:rsid w:val="007525B4"/>
    <w:rsid w:val="00754D67"/>
    <w:rsid w:val="00755BF3"/>
    <w:rsid w:val="00762D50"/>
    <w:rsid w:val="007631E6"/>
    <w:rsid w:val="007675C0"/>
    <w:rsid w:val="007804DC"/>
    <w:rsid w:val="007948F2"/>
    <w:rsid w:val="007A2F29"/>
    <w:rsid w:val="007A30BC"/>
    <w:rsid w:val="007B30C9"/>
    <w:rsid w:val="007B6E3F"/>
    <w:rsid w:val="007C0F77"/>
    <w:rsid w:val="007C70BF"/>
    <w:rsid w:val="007C7B7A"/>
    <w:rsid w:val="007D3745"/>
    <w:rsid w:val="007D6758"/>
    <w:rsid w:val="007D6D8D"/>
    <w:rsid w:val="007E10EB"/>
    <w:rsid w:val="007E3A7B"/>
    <w:rsid w:val="007E5440"/>
    <w:rsid w:val="007F1368"/>
    <w:rsid w:val="007F2AAF"/>
    <w:rsid w:val="007F3803"/>
    <w:rsid w:val="007F3C2E"/>
    <w:rsid w:val="00801724"/>
    <w:rsid w:val="008121A9"/>
    <w:rsid w:val="00821509"/>
    <w:rsid w:val="0082388A"/>
    <w:rsid w:val="008252CF"/>
    <w:rsid w:val="008278C5"/>
    <w:rsid w:val="00831309"/>
    <w:rsid w:val="0083653F"/>
    <w:rsid w:val="008367B8"/>
    <w:rsid w:val="0084475A"/>
    <w:rsid w:val="008456B1"/>
    <w:rsid w:val="00856924"/>
    <w:rsid w:val="008616AB"/>
    <w:rsid w:val="0086219B"/>
    <w:rsid w:val="008704D8"/>
    <w:rsid w:val="00872C3D"/>
    <w:rsid w:val="008768A4"/>
    <w:rsid w:val="00876B4A"/>
    <w:rsid w:val="0088029D"/>
    <w:rsid w:val="0089206C"/>
    <w:rsid w:val="00895C40"/>
    <w:rsid w:val="0089776C"/>
    <w:rsid w:val="008B2708"/>
    <w:rsid w:val="008B3E2B"/>
    <w:rsid w:val="008B681C"/>
    <w:rsid w:val="008B6A6F"/>
    <w:rsid w:val="008E55C6"/>
    <w:rsid w:val="008E6D88"/>
    <w:rsid w:val="008E7377"/>
    <w:rsid w:val="008E7C49"/>
    <w:rsid w:val="008F5969"/>
    <w:rsid w:val="008F755D"/>
    <w:rsid w:val="00905431"/>
    <w:rsid w:val="00911285"/>
    <w:rsid w:val="009208BB"/>
    <w:rsid w:val="00923D48"/>
    <w:rsid w:val="00926E2C"/>
    <w:rsid w:val="009273C1"/>
    <w:rsid w:val="0093698F"/>
    <w:rsid w:val="00950943"/>
    <w:rsid w:val="009511F3"/>
    <w:rsid w:val="00955BE8"/>
    <w:rsid w:val="00956BF2"/>
    <w:rsid w:val="00957305"/>
    <w:rsid w:val="00960002"/>
    <w:rsid w:val="00960F7C"/>
    <w:rsid w:val="00963260"/>
    <w:rsid w:val="009659A3"/>
    <w:rsid w:val="009727CD"/>
    <w:rsid w:val="00973BA8"/>
    <w:rsid w:val="009762E1"/>
    <w:rsid w:val="00980829"/>
    <w:rsid w:val="00982635"/>
    <w:rsid w:val="0099388C"/>
    <w:rsid w:val="00993C0E"/>
    <w:rsid w:val="00995060"/>
    <w:rsid w:val="009B0E00"/>
    <w:rsid w:val="009B40C4"/>
    <w:rsid w:val="009B4247"/>
    <w:rsid w:val="009B43C3"/>
    <w:rsid w:val="009B595C"/>
    <w:rsid w:val="009B601A"/>
    <w:rsid w:val="009B7565"/>
    <w:rsid w:val="009C4278"/>
    <w:rsid w:val="009D7960"/>
    <w:rsid w:val="009E2042"/>
    <w:rsid w:val="009E2AFA"/>
    <w:rsid w:val="009F0757"/>
    <w:rsid w:val="009F16FC"/>
    <w:rsid w:val="009F6732"/>
    <w:rsid w:val="00A049B3"/>
    <w:rsid w:val="00A07297"/>
    <w:rsid w:val="00A07DDA"/>
    <w:rsid w:val="00A1098D"/>
    <w:rsid w:val="00A12EF7"/>
    <w:rsid w:val="00A20375"/>
    <w:rsid w:val="00A402F7"/>
    <w:rsid w:val="00A41843"/>
    <w:rsid w:val="00A44013"/>
    <w:rsid w:val="00A446C6"/>
    <w:rsid w:val="00A53B70"/>
    <w:rsid w:val="00A67EE3"/>
    <w:rsid w:val="00A75960"/>
    <w:rsid w:val="00A81B86"/>
    <w:rsid w:val="00A831EB"/>
    <w:rsid w:val="00A90920"/>
    <w:rsid w:val="00A914BD"/>
    <w:rsid w:val="00A945EC"/>
    <w:rsid w:val="00A97BEC"/>
    <w:rsid w:val="00AB232B"/>
    <w:rsid w:val="00AB46EB"/>
    <w:rsid w:val="00AB5989"/>
    <w:rsid w:val="00AB659F"/>
    <w:rsid w:val="00AC40D6"/>
    <w:rsid w:val="00AD065B"/>
    <w:rsid w:val="00AD1F06"/>
    <w:rsid w:val="00AD305C"/>
    <w:rsid w:val="00AE2667"/>
    <w:rsid w:val="00AE349C"/>
    <w:rsid w:val="00AE5193"/>
    <w:rsid w:val="00AF1267"/>
    <w:rsid w:val="00AF5753"/>
    <w:rsid w:val="00AF66FF"/>
    <w:rsid w:val="00B0082F"/>
    <w:rsid w:val="00B043D8"/>
    <w:rsid w:val="00B24749"/>
    <w:rsid w:val="00B34309"/>
    <w:rsid w:val="00B37274"/>
    <w:rsid w:val="00B37DBF"/>
    <w:rsid w:val="00B407F9"/>
    <w:rsid w:val="00B444C8"/>
    <w:rsid w:val="00B44506"/>
    <w:rsid w:val="00B47C99"/>
    <w:rsid w:val="00B505C0"/>
    <w:rsid w:val="00B61BEA"/>
    <w:rsid w:val="00B65770"/>
    <w:rsid w:val="00B73951"/>
    <w:rsid w:val="00B76357"/>
    <w:rsid w:val="00B7647C"/>
    <w:rsid w:val="00B7649C"/>
    <w:rsid w:val="00B82227"/>
    <w:rsid w:val="00B824AB"/>
    <w:rsid w:val="00B853B7"/>
    <w:rsid w:val="00B86C4E"/>
    <w:rsid w:val="00B86FFF"/>
    <w:rsid w:val="00B95C53"/>
    <w:rsid w:val="00BA5071"/>
    <w:rsid w:val="00BC0DFD"/>
    <w:rsid w:val="00BC2EA6"/>
    <w:rsid w:val="00BC4494"/>
    <w:rsid w:val="00BC7062"/>
    <w:rsid w:val="00BC74A1"/>
    <w:rsid w:val="00BC7FB6"/>
    <w:rsid w:val="00BD1A03"/>
    <w:rsid w:val="00BE5667"/>
    <w:rsid w:val="00BF33F5"/>
    <w:rsid w:val="00C02B2D"/>
    <w:rsid w:val="00C07A0C"/>
    <w:rsid w:val="00C26729"/>
    <w:rsid w:val="00C311CB"/>
    <w:rsid w:val="00C3523A"/>
    <w:rsid w:val="00C627E3"/>
    <w:rsid w:val="00C64EA2"/>
    <w:rsid w:val="00C73211"/>
    <w:rsid w:val="00C74B5B"/>
    <w:rsid w:val="00C8521A"/>
    <w:rsid w:val="00CA071E"/>
    <w:rsid w:val="00CD0FD1"/>
    <w:rsid w:val="00CD59F8"/>
    <w:rsid w:val="00CD70D0"/>
    <w:rsid w:val="00CF7B34"/>
    <w:rsid w:val="00D07691"/>
    <w:rsid w:val="00D13890"/>
    <w:rsid w:val="00D13D5D"/>
    <w:rsid w:val="00D16673"/>
    <w:rsid w:val="00D208A3"/>
    <w:rsid w:val="00D222FB"/>
    <w:rsid w:val="00D26364"/>
    <w:rsid w:val="00D34A68"/>
    <w:rsid w:val="00D40497"/>
    <w:rsid w:val="00D46EC8"/>
    <w:rsid w:val="00D50D17"/>
    <w:rsid w:val="00D551CD"/>
    <w:rsid w:val="00D61AE7"/>
    <w:rsid w:val="00D63D8D"/>
    <w:rsid w:val="00D65EA5"/>
    <w:rsid w:val="00D660D1"/>
    <w:rsid w:val="00D76737"/>
    <w:rsid w:val="00D80921"/>
    <w:rsid w:val="00D81706"/>
    <w:rsid w:val="00D84747"/>
    <w:rsid w:val="00D9318B"/>
    <w:rsid w:val="00DA1584"/>
    <w:rsid w:val="00DC20A1"/>
    <w:rsid w:val="00DC2865"/>
    <w:rsid w:val="00DD0C23"/>
    <w:rsid w:val="00DD332E"/>
    <w:rsid w:val="00DD4531"/>
    <w:rsid w:val="00DD7485"/>
    <w:rsid w:val="00DD7AC9"/>
    <w:rsid w:val="00DE0D1C"/>
    <w:rsid w:val="00DF16AC"/>
    <w:rsid w:val="00DF26B5"/>
    <w:rsid w:val="00DF4441"/>
    <w:rsid w:val="00E024C1"/>
    <w:rsid w:val="00E170F9"/>
    <w:rsid w:val="00E26342"/>
    <w:rsid w:val="00E3087A"/>
    <w:rsid w:val="00E41A21"/>
    <w:rsid w:val="00E4232F"/>
    <w:rsid w:val="00E44756"/>
    <w:rsid w:val="00E45BCD"/>
    <w:rsid w:val="00E45F31"/>
    <w:rsid w:val="00E4624C"/>
    <w:rsid w:val="00E5728B"/>
    <w:rsid w:val="00E70678"/>
    <w:rsid w:val="00E7327A"/>
    <w:rsid w:val="00E831CF"/>
    <w:rsid w:val="00EA2763"/>
    <w:rsid w:val="00EA3093"/>
    <w:rsid w:val="00EA67E2"/>
    <w:rsid w:val="00EB23EB"/>
    <w:rsid w:val="00EC0570"/>
    <w:rsid w:val="00EC08B3"/>
    <w:rsid w:val="00EC24D1"/>
    <w:rsid w:val="00EC482C"/>
    <w:rsid w:val="00ED1A6B"/>
    <w:rsid w:val="00ED6853"/>
    <w:rsid w:val="00ED6E0F"/>
    <w:rsid w:val="00EE2986"/>
    <w:rsid w:val="00EF040E"/>
    <w:rsid w:val="00EF1924"/>
    <w:rsid w:val="00EF5F0B"/>
    <w:rsid w:val="00EF64A7"/>
    <w:rsid w:val="00EF796B"/>
    <w:rsid w:val="00F038DE"/>
    <w:rsid w:val="00F05A15"/>
    <w:rsid w:val="00F12248"/>
    <w:rsid w:val="00F14A83"/>
    <w:rsid w:val="00F15297"/>
    <w:rsid w:val="00F15D7C"/>
    <w:rsid w:val="00F234EF"/>
    <w:rsid w:val="00F410DB"/>
    <w:rsid w:val="00F42B59"/>
    <w:rsid w:val="00F42B71"/>
    <w:rsid w:val="00F47B7C"/>
    <w:rsid w:val="00F50FCE"/>
    <w:rsid w:val="00F60F0E"/>
    <w:rsid w:val="00F63409"/>
    <w:rsid w:val="00F71537"/>
    <w:rsid w:val="00F7308F"/>
    <w:rsid w:val="00F82D41"/>
    <w:rsid w:val="00F83B69"/>
    <w:rsid w:val="00F83EA0"/>
    <w:rsid w:val="00F85CDC"/>
    <w:rsid w:val="00F9334B"/>
    <w:rsid w:val="00F93B84"/>
    <w:rsid w:val="00F95F0E"/>
    <w:rsid w:val="00F96A45"/>
    <w:rsid w:val="00FB00F8"/>
    <w:rsid w:val="00FC2AF5"/>
    <w:rsid w:val="00FC2C91"/>
    <w:rsid w:val="00FC67B1"/>
    <w:rsid w:val="00FC6C13"/>
    <w:rsid w:val="00FC75B6"/>
    <w:rsid w:val="00FD10B0"/>
    <w:rsid w:val="00FD1578"/>
    <w:rsid w:val="00FE1F55"/>
    <w:rsid w:val="00FE7B65"/>
    <w:rsid w:val="00FF420F"/>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1"/>
    </o:shapelayout>
  </w:shapeDefaults>
  <w:decimalSymbol w:val=","/>
  <w:listSeparator w:val=";"/>
  <w14:docId w14:val="78641B97"/>
  <w15:docId w15:val="{8C3C309F-FC20-4CDF-A7BF-4F1304E6A5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388C"/>
    <w:rPr>
      <w:sz w:val="24"/>
      <w:szCs w:val="24"/>
    </w:rPr>
  </w:style>
  <w:style w:type="paragraph" w:styleId="Ttulo1">
    <w:name w:val="heading 1"/>
    <w:basedOn w:val="Normal"/>
    <w:next w:val="Normal"/>
    <w:link w:val="Ttulo1Char"/>
    <w:qFormat/>
    <w:rsid w:val="004363A1"/>
    <w:pPr>
      <w:keepNext/>
      <w:autoSpaceDE w:val="0"/>
      <w:autoSpaceDN w:val="0"/>
      <w:adjustRightInd w:val="0"/>
      <w:jc w:val="center"/>
      <w:outlineLvl w:val="0"/>
    </w:pPr>
    <w:rPr>
      <w:sz w:val="28"/>
      <w:szCs w:val="28"/>
    </w:rPr>
  </w:style>
  <w:style w:type="paragraph" w:styleId="Ttulo2">
    <w:name w:val="heading 2"/>
    <w:basedOn w:val="Normal"/>
    <w:next w:val="Normal"/>
    <w:link w:val="Ttulo2Char"/>
    <w:qFormat/>
    <w:rsid w:val="004363A1"/>
    <w:pPr>
      <w:keepNext/>
      <w:autoSpaceDE w:val="0"/>
      <w:autoSpaceDN w:val="0"/>
      <w:adjustRightInd w:val="0"/>
      <w:outlineLvl w:val="1"/>
    </w:pPr>
    <w:rPr>
      <w:sz w:val="28"/>
    </w:rPr>
  </w:style>
  <w:style w:type="paragraph" w:styleId="Ttulo3">
    <w:name w:val="heading 3"/>
    <w:basedOn w:val="Normal"/>
    <w:next w:val="Normal"/>
    <w:qFormat/>
    <w:rsid w:val="004363A1"/>
    <w:pPr>
      <w:keepNext/>
      <w:jc w:val="both"/>
      <w:outlineLvl w:val="2"/>
    </w:pPr>
    <w:rPr>
      <w:b/>
      <w:bCs/>
      <w:sz w:val="28"/>
    </w:rPr>
  </w:style>
  <w:style w:type="paragraph" w:styleId="Ttulo4">
    <w:name w:val="heading 4"/>
    <w:basedOn w:val="Normal"/>
    <w:next w:val="Normal"/>
    <w:qFormat/>
    <w:rsid w:val="004363A1"/>
    <w:pPr>
      <w:keepNext/>
      <w:jc w:val="center"/>
      <w:outlineLvl w:val="3"/>
    </w:pPr>
    <w:rPr>
      <w:sz w:val="32"/>
    </w:rPr>
  </w:style>
  <w:style w:type="paragraph" w:styleId="Ttulo5">
    <w:name w:val="heading 5"/>
    <w:basedOn w:val="Normal"/>
    <w:next w:val="Normal"/>
    <w:qFormat/>
    <w:rsid w:val="004363A1"/>
    <w:pPr>
      <w:keepNext/>
      <w:jc w:val="right"/>
      <w:outlineLvl w:val="4"/>
    </w:pPr>
    <w:rPr>
      <w:sz w:val="28"/>
    </w:rPr>
  </w:style>
  <w:style w:type="paragraph" w:styleId="Ttulo6">
    <w:name w:val="heading 6"/>
    <w:basedOn w:val="Normal"/>
    <w:next w:val="Normal"/>
    <w:qFormat/>
    <w:rsid w:val="004363A1"/>
    <w:pPr>
      <w:keepNext/>
      <w:outlineLvl w:val="5"/>
    </w:pPr>
    <w:rPr>
      <w:rFonts w:ascii="Courier New" w:hAnsi="Courier New"/>
      <w:b/>
      <w:sz w:val="28"/>
    </w:rPr>
  </w:style>
  <w:style w:type="paragraph" w:styleId="Ttulo7">
    <w:name w:val="heading 7"/>
    <w:basedOn w:val="Normal"/>
    <w:next w:val="Normal"/>
    <w:link w:val="Ttulo7Char"/>
    <w:qFormat/>
    <w:rsid w:val="00E70678"/>
    <w:pPr>
      <w:spacing w:before="240" w:after="60"/>
      <w:outlineLvl w:val="6"/>
    </w:pPr>
  </w:style>
  <w:style w:type="paragraph" w:styleId="Ttulo9">
    <w:name w:val="heading 9"/>
    <w:basedOn w:val="Normal"/>
    <w:next w:val="Normal"/>
    <w:link w:val="Ttulo9Char"/>
    <w:semiHidden/>
    <w:unhideWhenUsed/>
    <w:qFormat/>
    <w:rsid w:val="009762E1"/>
    <w:pPr>
      <w:spacing w:before="240" w:after="60"/>
      <w:outlineLvl w:val="8"/>
    </w:pPr>
    <w:rPr>
      <w:rFonts w:ascii="Cambria" w:hAnsi="Cambria"/>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9Char">
    <w:name w:val="Título 9 Char"/>
    <w:link w:val="Ttulo9"/>
    <w:semiHidden/>
    <w:rsid w:val="009762E1"/>
    <w:rPr>
      <w:rFonts w:ascii="Cambria" w:hAnsi="Cambria"/>
      <w:sz w:val="22"/>
      <w:szCs w:val="22"/>
    </w:rPr>
  </w:style>
  <w:style w:type="paragraph" w:styleId="Corpodetexto">
    <w:name w:val="Body Text"/>
    <w:basedOn w:val="Normal"/>
    <w:link w:val="CorpodetextoChar"/>
    <w:uiPriority w:val="99"/>
    <w:rsid w:val="004363A1"/>
    <w:pPr>
      <w:autoSpaceDE w:val="0"/>
      <w:autoSpaceDN w:val="0"/>
      <w:adjustRightInd w:val="0"/>
      <w:jc w:val="both"/>
    </w:pPr>
    <w:rPr>
      <w:sz w:val="28"/>
      <w:szCs w:val="28"/>
    </w:rPr>
  </w:style>
  <w:style w:type="character" w:customStyle="1" w:styleId="CorpodetextoChar">
    <w:name w:val="Corpo de texto Char"/>
    <w:link w:val="Corpodetexto"/>
    <w:uiPriority w:val="99"/>
    <w:rsid w:val="00FB00F8"/>
    <w:rPr>
      <w:sz w:val="28"/>
      <w:szCs w:val="28"/>
    </w:rPr>
  </w:style>
  <w:style w:type="paragraph" w:styleId="Corpodetexto2">
    <w:name w:val="Body Text 2"/>
    <w:basedOn w:val="Normal"/>
    <w:rsid w:val="004363A1"/>
    <w:pPr>
      <w:autoSpaceDE w:val="0"/>
      <w:autoSpaceDN w:val="0"/>
      <w:adjustRightInd w:val="0"/>
      <w:ind w:right="-18"/>
      <w:jc w:val="both"/>
    </w:pPr>
    <w:rPr>
      <w:sz w:val="28"/>
      <w:szCs w:val="28"/>
    </w:rPr>
  </w:style>
  <w:style w:type="paragraph" w:styleId="Cabealho">
    <w:name w:val="header"/>
    <w:basedOn w:val="Normal"/>
    <w:link w:val="CabealhoChar"/>
    <w:rsid w:val="004363A1"/>
    <w:pPr>
      <w:tabs>
        <w:tab w:val="center" w:pos="4419"/>
        <w:tab w:val="right" w:pos="8838"/>
      </w:tabs>
    </w:pPr>
  </w:style>
  <w:style w:type="paragraph" w:styleId="Rodap">
    <w:name w:val="footer"/>
    <w:basedOn w:val="Normal"/>
    <w:link w:val="RodapChar"/>
    <w:rsid w:val="004363A1"/>
    <w:pPr>
      <w:tabs>
        <w:tab w:val="center" w:pos="4419"/>
        <w:tab w:val="right" w:pos="8838"/>
      </w:tabs>
    </w:pPr>
  </w:style>
  <w:style w:type="character" w:customStyle="1" w:styleId="RodapChar">
    <w:name w:val="Rodapé Char"/>
    <w:link w:val="Rodap"/>
    <w:rsid w:val="00167D8B"/>
    <w:rPr>
      <w:sz w:val="24"/>
      <w:szCs w:val="24"/>
    </w:rPr>
  </w:style>
  <w:style w:type="paragraph" w:styleId="Recuodecorpodetexto2">
    <w:name w:val="Body Text Indent 2"/>
    <w:basedOn w:val="Normal"/>
    <w:rsid w:val="004363A1"/>
    <w:pPr>
      <w:ind w:firstLine="708"/>
      <w:jc w:val="both"/>
    </w:pPr>
  </w:style>
  <w:style w:type="paragraph" w:styleId="Recuodecorpodetexto">
    <w:name w:val="Body Text Indent"/>
    <w:basedOn w:val="Normal"/>
    <w:rsid w:val="004363A1"/>
    <w:pPr>
      <w:ind w:left="3420"/>
      <w:jc w:val="both"/>
    </w:pPr>
    <w:rPr>
      <w:rFonts w:ascii="Courier New" w:hAnsi="Courier New" w:cs="Courier New"/>
      <w:sz w:val="20"/>
    </w:rPr>
  </w:style>
  <w:style w:type="paragraph" w:styleId="Corpodetexto3">
    <w:name w:val="Body Text 3"/>
    <w:basedOn w:val="Normal"/>
    <w:rsid w:val="004363A1"/>
    <w:pPr>
      <w:jc w:val="both"/>
    </w:pPr>
    <w:rPr>
      <w:rFonts w:ascii="Courier New" w:hAnsi="Courier New" w:cs="Courier New"/>
    </w:rPr>
  </w:style>
  <w:style w:type="character" w:styleId="Nmerodepgina">
    <w:name w:val="page number"/>
    <w:basedOn w:val="Fontepargpadro"/>
    <w:rsid w:val="00DA1584"/>
  </w:style>
  <w:style w:type="paragraph" w:customStyle="1" w:styleId="WW-Corpodetexto2">
    <w:name w:val="WW-Corpo de texto 2"/>
    <w:basedOn w:val="Normal"/>
    <w:rsid w:val="0099388C"/>
    <w:pPr>
      <w:tabs>
        <w:tab w:val="left" w:pos="851"/>
      </w:tabs>
      <w:suppressAutoHyphens/>
      <w:jc w:val="both"/>
    </w:pPr>
    <w:rPr>
      <w:rFonts w:ascii="Arial" w:hAnsi="Arial"/>
      <w:szCs w:val="20"/>
    </w:rPr>
  </w:style>
  <w:style w:type="table" w:styleId="Tabelacomgrade">
    <w:name w:val="Table Grid"/>
    <w:basedOn w:val="Tabelanormal"/>
    <w:rsid w:val="00663E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semiHidden/>
    <w:rsid w:val="001414B7"/>
    <w:rPr>
      <w:rFonts w:ascii="Tahoma" w:hAnsi="Tahoma" w:cs="Tahoma"/>
      <w:sz w:val="16"/>
      <w:szCs w:val="16"/>
    </w:rPr>
  </w:style>
  <w:style w:type="character" w:customStyle="1" w:styleId="Ttulo7Char">
    <w:name w:val="Título 7 Char"/>
    <w:basedOn w:val="Fontepargpadro"/>
    <w:link w:val="Ttulo7"/>
    <w:rsid w:val="00E70678"/>
    <w:rPr>
      <w:sz w:val="24"/>
      <w:szCs w:val="24"/>
    </w:rPr>
  </w:style>
  <w:style w:type="character" w:customStyle="1" w:styleId="Ttulo1Char">
    <w:name w:val="Título 1 Char"/>
    <w:link w:val="Ttulo1"/>
    <w:rsid w:val="00E70678"/>
    <w:rPr>
      <w:sz w:val="28"/>
      <w:szCs w:val="28"/>
    </w:rPr>
  </w:style>
  <w:style w:type="character" w:customStyle="1" w:styleId="Ttulo2Char">
    <w:name w:val="Título 2 Char"/>
    <w:link w:val="Ttulo2"/>
    <w:rsid w:val="00E70678"/>
    <w:rPr>
      <w:sz w:val="28"/>
      <w:szCs w:val="24"/>
    </w:rPr>
  </w:style>
  <w:style w:type="character" w:customStyle="1" w:styleId="CabealhoChar">
    <w:name w:val="Cabeçalho Char"/>
    <w:link w:val="Cabealho"/>
    <w:rsid w:val="00E70678"/>
    <w:rPr>
      <w:sz w:val="24"/>
      <w:szCs w:val="24"/>
    </w:rPr>
  </w:style>
  <w:style w:type="table" w:customStyle="1" w:styleId="Calendar1">
    <w:name w:val="Calendar 1"/>
    <w:basedOn w:val="Tabelanormal"/>
    <w:qFormat/>
    <w:rsid w:val="00E70678"/>
    <w:rPr>
      <w:rFonts w:ascii="Calibri" w:hAnsi="Calibri"/>
      <w:sz w:val="22"/>
      <w:szCs w:val="22"/>
      <w:lang w:eastAsia="en-US"/>
    </w:rPr>
    <w:tblPr>
      <w:tblStyleRowBandSize w:val="1"/>
      <w:tblStyleColBandSize w:val="1"/>
    </w:tblPr>
    <w:tcPr>
      <w:shd w:val="clear" w:color="auto" w:fill="auto"/>
    </w:tcPr>
    <w:tblStylePr w:type="firstRow">
      <w:pPr>
        <w:wordWrap/>
        <w:spacing w:beforeLines="0" w:beforeAutospacing="0" w:afterLines="0" w:afterAutospacing="0" w:line="240" w:lineRule="auto"/>
      </w:pPr>
      <w:rPr>
        <w:b/>
        <w:bCs/>
        <w:sz w:val="44"/>
        <w:szCs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paragraph" w:customStyle="1" w:styleId="Norma">
    <w:name w:val="Norma"/>
    <w:basedOn w:val="Normal"/>
    <w:rsid w:val="00E70678"/>
    <w:pPr>
      <w:jc w:val="both"/>
    </w:pPr>
    <w:rPr>
      <w:szCs w:val="20"/>
    </w:rPr>
  </w:style>
  <w:style w:type="paragraph" w:customStyle="1" w:styleId="Default">
    <w:name w:val="Default"/>
    <w:rsid w:val="00E70678"/>
    <w:pPr>
      <w:autoSpaceDE w:val="0"/>
      <w:autoSpaceDN w:val="0"/>
      <w:adjustRightInd w:val="0"/>
    </w:pPr>
    <w:rPr>
      <w:rFonts w:ascii="Tahoma" w:hAnsi="Tahoma" w:cs="Tahoma"/>
      <w:color w:val="000000"/>
      <w:sz w:val="24"/>
      <w:szCs w:val="24"/>
    </w:rPr>
  </w:style>
  <w:style w:type="character" w:customStyle="1" w:styleId="apple-converted-space">
    <w:name w:val="apple-converted-space"/>
    <w:rsid w:val="00E70678"/>
  </w:style>
  <w:style w:type="character" w:styleId="nfase">
    <w:name w:val="Emphasis"/>
    <w:uiPriority w:val="20"/>
    <w:qFormat/>
    <w:rsid w:val="00E70678"/>
    <w:rPr>
      <w:i/>
      <w:iCs/>
    </w:rPr>
  </w:style>
  <w:style w:type="paragraph" w:styleId="PargrafodaLista">
    <w:name w:val="List Paragraph"/>
    <w:basedOn w:val="Normal"/>
    <w:uiPriority w:val="34"/>
    <w:qFormat/>
    <w:rsid w:val="00E70678"/>
    <w:pPr>
      <w:spacing w:after="200" w:line="276" w:lineRule="auto"/>
      <w:ind w:left="720"/>
      <w:contextualSpacing/>
    </w:pPr>
    <w:rPr>
      <w:rFonts w:ascii="Calibri" w:eastAsia="Calibri" w:hAnsi="Calibri"/>
      <w:sz w:val="22"/>
      <w:szCs w:val="22"/>
      <w:lang w:eastAsia="en-US"/>
    </w:rPr>
  </w:style>
  <w:style w:type="character" w:styleId="Refdecomentrio">
    <w:name w:val="annotation reference"/>
    <w:basedOn w:val="Fontepargpadro"/>
    <w:semiHidden/>
    <w:unhideWhenUsed/>
    <w:rsid w:val="000C267B"/>
    <w:rPr>
      <w:sz w:val="16"/>
      <w:szCs w:val="16"/>
    </w:rPr>
  </w:style>
  <w:style w:type="paragraph" w:styleId="Textodecomentrio">
    <w:name w:val="annotation text"/>
    <w:basedOn w:val="Normal"/>
    <w:link w:val="TextodecomentrioChar"/>
    <w:semiHidden/>
    <w:unhideWhenUsed/>
    <w:rsid w:val="000C267B"/>
    <w:rPr>
      <w:sz w:val="20"/>
      <w:szCs w:val="20"/>
    </w:rPr>
  </w:style>
  <w:style w:type="character" w:customStyle="1" w:styleId="TextodecomentrioChar">
    <w:name w:val="Texto de comentário Char"/>
    <w:basedOn w:val="Fontepargpadro"/>
    <w:link w:val="Textodecomentrio"/>
    <w:semiHidden/>
    <w:rsid w:val="000C267B"/>
  </w:style>
  <w:style w:type="paragraph" w:styleId="Assuntodocomentrio">
    <w:name w:val="annotation subject"/>
    <w:basedOn w:val="Textodecomentrio"/>
    <w:next w:val="Textodecomentrio"/>
    <w:link w:val="AssuntodocomentrioChar"/>
    <w:semiHidden/>
    <w:unhideWhenUsed/>
    <w:rsid w:val="000C267B"/>
    <w:rPr>
      <w:b/>
      <w:bCs/>
    </w:rPr>
  </w:style>
  <w:style w:type="character" w:customStyle="1" w:styleId="AssuntodocomentrioChar">
    <w:name w:val="Assunto do comentário Char"/>
    <w:basedOn w:val="TextodecomentrioChar"/>
    <w:link w:val="Assuntodocomentrio"/>
    <w:semiHidden/>
    <w:rsid w:val="000C267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410333">
      <w:bodyDiv w:val="1"/>
      <w:marLeft w:val="0"/>
      <w:marRight w:val="0"/>
      <w:marTop w:val="0"/>
      <w:marBottom w:val="0"/>
      <w:divBdr>
        <w:top w:val="none" w:sz="0" w:space="0" w:color="auto"/>
        <w:left w:val="none" w:sz="0" w:space="0" w:color="auto"/>
        <w:bottom w:val="none" w:sz="0" w:space="0" w:color="auto"/>
        <w:right w:val="none" w:sz="0" w:space="0" w:color="auto"/>
      </w:divBdr>
    </w:div>
    <w:div w:id="640504675">
      <w:bodyDiv w:val="1"/>
      <w:marLeft w:val="0"/>
      <w:marRight w:val="0"/>
      <w:marTop w:val="0"/>
      <w:marBottom w:val="0"/>
      <w:divBdr>
        <w:top w:val="none" w:sz="0" w:space="0" w:color="auto"/>
        <w:left w:val="none" w:sz="0" w:space="0" w:color="auto"/>
        <w:bottom w:val="none" w:sz="0" w:space="0" w:color="auto"/>
        <w:right w:val="none" w:sz="0" w:space="0" w:color="auto"/>
      </w:divBdr>
    </w:div>
    <w:div w:id="720834951">
      <w:bodyDiv w:val="1"/>
      <w:marLeft w:val="0"/>
      <w:marRight w:val="0"/>
      <w:marTop w:val="0"/>
      <w:marBottom w:val="0"/>
      <w:divBdr>
        <w:top w:val="none" w:sz="0" w:space="0" w:color="auto"/>
        <w:left w:val="none" w:sz="0" w:space="0" w:color="auto"/>
        <w:bottom w:val="none" w:sz="0" w:space="0" w:color="auto"/>
        <w:right w:val="none" w:sz="0" w:space="0" w:color="auto"/>
      </w:divBdr>
    </w:div>
    <w:div w:id="1206869350">
      <w:bodyDiv w:val="1"/>
      <w:marLeft w:val="0"/>
      <w:marRight w:val="0"/>
      <w:marTop w:val="0"/>
      <w:marBottom w:val="0"/>
      <w:divBdr>
        <w:top w:val="none" w:sz="0" w:space="0" w:color="auto"/>
        <w:left w:val="none" w:sz="0" w:space="0" w:color="auto"/>
        <w:bottom w:val="none" w:sz="0" w:space="0" w:color="auto"/>
        <w:right w:val="none" w:sz="0" w:space="0" w:color="auto"/>
      </w:divBdr>
    </w:div>
    <w:div w:id="1606813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dor\Meus%20documentos\Adm%202005-2008\Modelo%20timbrado\modelo%20padrao%20timbrado.dot"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E5E40E-9B0A-4420-83B3-F76954C97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padrao timbrado</Template>
  <TotalTime>821</TotalTime>
  <Pages>10</Pages>
  <Words>5724</Words>
  <Characters>30912</Characters>
  <Application>Microsoft Office Word</Application>
  <DocSecurity>0</DocSecurity>
  <Lines>257</Lines>
  <Paragraphs>73</Paragraphs>
  <ScaleCrop>false</ScaleCrop>
  <HeadingPairs>
    <vt:vector size="2" baseType="variant">
      <vt:variant>
        <vt:lpstr>Título</vt:lpstr>
      </vt:variant>
      <vt:variant>
        <vt:i4>1</vt:i4>
      </vt:variant>
    </vt:vector>
  </HeadingPairs>
  <TitlesOfParts>
    <vt:vector size="1" baseType="lpstr">
      <vt:lpstr>Oficio nº: 014/2005</vt:lpstr>
    </vt:vector>
  </TitlesOfParts>
  <Company/>
  <LinksUpToDate>false</LinksUpToDate>
  <CharactersWithSpaces>36563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Oficio nº: 014/2005</dc:title>
  <dc:subject/>
  <dc:creator>MY</dc:creator>
  <cp:keywords/>
  <dc:description/>
  <cp:lastModifiedBy>Arthur</cp:lastModifiedBy>
  <cp:revision>150</cp:revision>
  <cp:lastPrinted>2018-08-06T14:46:00Z</cp:lastPrinted>
  <dcterms:created xsi:type="dcterms:W3CDTF">2018-07-31T13:41:00Z</dcterms:created>
  <dcterms:modified xsi:type="dcterms:W3CDTF">2021-11-08T14:34:00Z</dcterms:modified>
</cp:coreProperties>
</file>